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29E0" w14:textId="77777777" w:rsidR="00414E50" w:rsidRPr="00E95094" w:rsidRDefault="00414E50" w:rsidP="00414E50">
      <w:pPr>
        <w:rPr>
          <w:rFonts w:ascii="Arial Narrow" w:hAnsi="Arial Narrow"/>
          <w:bCs/>
        </w:rPr>
      </w:pPr>
    </w:p>
    <w:p w14:paraId="346D3F6E" w14:textId="77777777" w:rsidR="00414E50" w:rsidRPr="00E95094" w:rsidRDefault="00414E50" w:rsidP="00414E50">
      <w:pPr>
        <w:rPr>
          <w:rFonts w:ascii="Arial Narrow" w:hAnsi="Arial Narrow"/>
          <w:bCs/>
        </w:rPr>
      </w:pPr>
    </w:p>
    <w:p w14:paraId="5E273C9F" w14:textId="77777777" w:rsidR="00414E50" w:rsidRPr="00E95094" w:rsidRDefault="00414E50" w:rsidP="00414E50">
      <w:pPr>
        <w:rPr>
          <w:rFonts w:ascii="Arial Narrow" w:hAnsi="Arial Narrow"/>
          <w:bCs/>
        </w:rPr>
      </w:pPr>
    </w:p>
    <w:p w14:paraId="224D7B8D" w14:textId="77777777" w:rsidR="00414E50" w:rsidRPr="00E95094" w:rsidRDefault="00414E50" w:rsidP="00414E50">
      <w:pPr>
        <w:rPr>
          <w:rFonts w:ascii="Arial Narrow" w:hAnsi="Arial Narrow"/>
          <w:bCs/>
        </w:rPr>
      </w:pPr>
    </w:p>
    <w:p w14:paraId="11899742" w14:textId="77777777" w:rsidR="00414E50" w:rsidRPr="00E95094" w:rsidRDefault="00414E50" w:rsidP="00414E50">
      <w:pPr>
        <w:rPr>
          <w:rFonts w:ascii="Arial Narrow" w:hAnsi="Arial Narrow"/>
          <w:bCs/>
        </w:rPr>
      </w:pPr>
    </w:p>
    <w:p w14:paraId="667C79F1" w14:textId="77777777" w:rsidR="00414E50" w:rsidRPr="00E95094" w:rsidRDefault="00414E50" w:rsidP="00414E50">
      <w:pPr>
        <w:jc w:val="center"/>
        <w:rPr>
          <w:rFonts w:ascii="Arial Narrow" w:hAnsi="Arial Narrow"/>
          <w:bCs/>
        </w:rPr>
      </w:pPr>
    </w:p>
    <w:p w14:paraId="505F10E1" w14:textId="77777777" w:rsidR="00414E50" w:rsidRPr="00E95094" w:rsidRDefault="00414E50" w:rsidP="00414E50">
      <w:pPr>
        <w:jc w:val="center"/>
        <w:rPr>
          <w:rFonts w:ascii="Arial Narrow" w:hAnsi="Arial Narrow"/>
          <w:bCs/>
        </w:rPr>
      </w:pPr>
    </w:p>
    <w:p w14:paraId="6A176B04" w14:textId="77777777" w:rsidR="00414E50" w:rsidRPr="00E95094" w:rsidRDefault="00414E50" w:rsidP="00414E50">
      <w:pPr>
        <w:rPr>
          <w:rFonts w:ascii="Arial Narrow" w:hAnsi="Arial Narrow"/>
          <w:bCs/>
        </w:rPr>
      </w:pPr>
    </w:p>
    <w:p w14:paraId="1F716C25" w14:textId="77777777" w:rsidR="00414E50" w:rsidRPr="00E95094" w:rsidRDefault="00414E50" w:rsidP="00414E50">
      <w:pPr>
        <w:jc w:val="center"/>
        <w:rPr>
          <w:rFonts w:ascii="Arial Narrow" w:hAnsi="Arial Narrow"/>
          <w:bCs/>
        </w:rPr>
      </w:pPr>
    </w:p>
    <w:p w14:paraId="5D4E8C4D" w14:textId="77777777" w:rsidR="00414E50" w:rsidRPr="00E95094" w:rsidRDefault="00414E50" w:rsidP="00414E50">
      <w:pPr>
        <w:jc w:val="center"/>
        <w:rPr>
          <w:rFonts w:ascii="Arial Narrow" w:hAnsi="Arial Narrow"/>
          <w:bCs/>
        </w:rPr>
      </w:pPr>
    </w:p>
    <w:p w14:paraId="29693D0B" w14:textId="77777777" w:rsidR="00414E50" w:rsidRPr="00E95094" w:rsidRDefault="00414E50" w:rsidP="00414E50">
      <w:pPr>
        <w:jc w:val="center"/>
        <w:rPr>
          <w:rFonts w:ascii="Arial Narrow" w:hAnsi="Arial Narrow"/>
          <w:bCs/>
        </w:rPr>
      </w:pPr>
    </w:p>
    <w:p w14:paraId="45578505" w14:textId="77777777" w:rsidR="00414E50" w:rsidRPr="00D41FB2" w:rsidRDefault="00414E50" w:rsidP="00414E50">
      <w:pPr>
        <w:jc w:val="center"/>
        <w:rPr>
          <w:rFonts w:ascii="Arial Narrow" w:hAnsi="Arial Narrow"/>
          <w:b/>
          <w:sz w:val="36"/>
          <w:szCs w:val="36"/>
        </w:rPr>
      </w:pPr>
      <w:r w:rsidRPr="00D41FB2">
        <w:rPr>
          <w:rFonts w:ascii="Arial Narrow" w:hAnsi="Arial Narrow"/>
          <w:b/>
          <w:sz w:val="36"/>
          <w:szCs w:val="36"/>
        </w:rPr>
        <w:t xml:space="preserve">RAZPISNA DOKUMENTACIJA ZA JAVNO NAROČILO ZA </w:t>
      </w:r>
    </w:p>
    <w:p w14:paraId="4996E93B" w14:textId="77777777" w:rsidR="00414E50" w:rsidRPr="00D41FB2" w:rsidRDefault="00414E50" w:rsidP="00414E50">
      <w:pPr>
        <w:jc w:val="center"/>
        <w:rPr>
          <w:rFonts w:ascii="Arial Narrow" w:hAnsi="Arial Narrow"/>
          <w:bCs/>
          <w:caps/>
          <w:sz w:val="36"/>
          <w:szCs w:val="36"/>
        </w:rPr>
      </w:pPr>
    </w:p>
    <w:p w14:paraId="34AEF6DC" w14:textId="1A46691C" w:rsidR="00414E50" w:rsidRPr="00D41FB2" w:rsidRDefault="00150E72" w:rsidP="0034029B">
      <w:pPr>
        <w:jc w:val="center"/>
        <w:rPr>
          <w:rFonts w:ascii="Arial Narrow" w:hAnsi="Arial Narrow"/>
          <w:bCs/>
          <w:sz w:val="36"/>
          <w:szCs w:val="36"/>
        </w:rPr>
      </w:pPr>
      <w:r w:rsidRPr="00D41FB2">
        <w:rPr>
          <w:rFonts w:ascii="Arial Narrow" w:hAnsi="Arial Narrow"/>
          <w:b/>
          <w:sz w:val="36"/>
          <w:szCs w:val="36"/>
        </w:rPr>
        <w:t>»</w:t>
      </w:r>
      <w:bookmarkStart w:id="0" w:name="_Hlk218079005"/>
      <w:r w:rsidRPr="00D41FB2">
        <w:rPr>
          <w:rFonts w:ascii="Arial Narrow" w:hAnsi="Arial Narrow" w:cs="Arial"/>
          <w:b/>
          <w:bCs/>
          <w:sz w:val="36"/>
          <w:szCs w:val="36"/>
        </w:rPr>
        <w:t xml:space="preserve">NAKUP </w:t>
      </w:r>
      <w:bookmarkEnd w:id="0"/>
      <w:r w:rsidR="0034029B">
        <w:rPr>
          <w:rFonts w:ascii="Arial Narrow" w:hAnsi="Arial Narrow" w:cs="Arial"/>
          <w:b/>
          <w:bCs/>
          <w:sz w:val="36"/>
          <w:szCs w:val="36"/>
        </w:rPr>
        <w:t xml:space="preserve">SISTEMA ZA STIMULACIJO GLOBOKIH MOŽGANSKIH JEDER </w:t>
      </w:r>
      <w:r w:rsidR="00321C75" w:rsidRPr="00D41FB2">
        <w:rPr>
          <w:rFonts w:ascii="Arial Narrow" w:hAnsi="Arial Narrow"/>
          <w:b/>
          <w:caps/>
          <w:sz w:val="36"/>
          <w:szCs w:val="36"/>
        </w:rPr>
        <w:t>«</w:t>
      </w:r>
    </w:p>
    <w:p w14:paraId="37411D08" w14:textId="77777777" w:rsidR="00414E50" w:rsidRPr="008166CC" w:rsidRDefault="00414E50" w:rsidP="00414E50">
      <w:pPr>
        <w:rPr>
          <w:rFonts w:ascii="Arial Narrow" w:hAnsi="Arial Narrow"/>
          <w:bCs/>
        </w:rPr>
      </w:pPr>
    </w:p>
    <w:p w14:paraId="58037DD8" w14:textId="77777777" w:rsidR="00414E50" w:rsidRPr="000A024D" w:rsidRDefault="00414E50" w:rsidP="00414E50">
      <w:pPr>
        <w:rPr>
          <w:rFonts w:ascii="Arial Narrow" w:hAnsi="Arial Narrow"/>
          <w:bCs/>
        </w:rPr>
      </w:pPr>
    </w:p>
    <w:p w14:paraId="18FF9B51" w14:textId="77777777" w:rsidR="00414E50" w:rsidRPr="009B222A" w:rsidRDefault="00414E50" w:rsidP="00414E50">
      <w:pPr>
        <w:rPr>
          <w:rFonts w:ascii="Arial Narrow" w:hAnsi="Arial Narrow"/>
          <w:bCs/>
        </w:rPr>
      </w:pPr>
    </w:p>
    <w:p w14:paraId="20F62FB8" w14:textId="77777777" w:rsidR="00414E50" w:rsidRPr="009B222A" w:rsidRDefault="00414E50" w:rsidP="00414E50">
      <w:pPr>
        <w:rPr>
          <w:rFonts w:ascii="Arial Narrow" w:hAnsi="Arial Narrow"/>
          <w:bCs/>
        </w:rPr>
      </w:pPr>
    </w:p>
    <w:p w14:paraId="1F916FA7" w14:textId="77777777" w:rsidR="00414E50" w:rsidRPr="009B222A" w:rsidRDefault="00414E50" w:rsidP="00414E50">
      <w:pPr>
        <w:rPr>
          <w:rFonts w:ascii="Arial Narrow" w:hAnsi="Arial Narrow"/>
          <w:bCs/>
        </w:rPr>
      </w:pPr>
    </w:p>
    <w:p w14:paraId="297509EC" w14:textId="77777777" w:rsidR="00414E50" w:rsidRPr="009B222A" w:rsidRDefault="00414E50" w:rsidP="00414E50">
      <w:pPr>
        <w:rPr>
          <w:rFonts w:ascii="Arial Narrow" w:hAnsi="Arial Narrow"/>
          <w:bCs/>
        </w:rPr>
      </w:pPr>
    </w:p>
    <w:p w14:paraId="0A0A7BAE" w14:textId="77777777" w:rsidR="00414E50" w:rsidRPr="009B222A" w:rsidRDefault="00414E50" w:rsidP="00414E50">
      <w:pPr>
        <w:rPr>
          <w:rFonts w:ascii="Arial Narrow" w:hAnsi="Arial Narrow"/>
          <w:bCs/>
        </w:rPr>
      </w:pPr>
    </w:p>
    <w:p w14:paraId="4F3766A0" w14:textId="77777777" w:rsidR="00414E50" w:rsidRPr="009B222A" w:rsidRDefault="00414E50" w:rsidP="00414E50">
      <w:pPr>
        <w:rPr>
          <w:rFonts w:ascii="Arial Narrow" w:hAnsi="Arial Narrow"/>
          <w:bCs/>
        </w:rPr>
      </w:pPr>
    </w:p>
    <w:p w14:paraId="1B68EC9B" w14:textId="77777777" w:rsidR="00414E50" w:rsidRPr="009B222A" w:rsidRDefault="00414E50" w:rsidP="00414E50">
      <w:pPr>
        <w:rPr>
          <w:rFonts w:ascii="Arial Narrow" w:hAnsi="Arial Narrow"/>
          <w:bCs/>
        </w:rPr>
      </w:pPr>
    </w:p>
    <w:p w14:paraId="2349C00A" w14:textId="77777777" w:rsidR="00414E50" w:rsidRPr="009B222A" w:rsidRDefault="00414E50" w:rsidP="00414E50">
      <w:pPr>
        <w:rPr>
          <w:rFonts w:ascii="Arial Narrow" w:hAnsi="Arial Narrow"/>
          <w:bCs/>
        </w:rPr>
      </w:pPr>
    </w:p>
    <w:p w14:paraId="5F590F48" w14:textId="77777777" w:rsidR="00414E50" w:rsidRPr="009B222A" w:rsidRDefault="00414E50" w:rsidP="00414E50">
      <w:pPr>
        <w:rPr>
          <w:rFonts w:ascii="Arial Narrow" w:hAnsi="Arial Narrow"/>
          <w:bCs/>
        </w:rPr>
      </w:pPr>
    </w:p>
    <w:p w14:paraId="76AC1A37" w14:textId="16E3EC30" w:rsidR="00414E50" w:rsidRPr="00D41FB2" w:rsidRDefault="00414E50" w:rsidP="00414E50">
      <w:pPr>
        <w:jc w:val="center"/>
        <w:rPr>
          <w:rFonts w:ascii="Arial Narrow" w:hAnsi="Arial Narrow"/>
          <w:b/>
        </w:rPr>
      </w:pPr>
      <w:r w:rsidRPr="00D41FB2">
        <w:rPr>
          <w:rFonts w:ascii="Arial Narrow" w:hAnsi="Arial Narrow"/>
          <w:b/>
        </w:rPr>
        <w:t xml:space="preserve">Ljubljana, </w:t>
      </w:r>
      <w:r w:rsidR="0034029B">
        <w:rPr>
          <w:rFonts w:ascii="Arial Narrow" w:hAnsi="Arial Narrow"/>
          <w:b/>
        </w:rPr>
        <w:t>april</w:t>
      </w:r>
      <w:r w:rsidR="00D41FB2" w:rsidRPr="00D41FB2">
        <w:rPr>
          <w:rFonts w:ascii="Arial Narrow" w:hAnsi="Arial Narrow"/>
          <w:b/>
        </w:rPr>
        <w:t xml:space="preserve"> </w:t>
      </w:r>
      <w:r w:rsidRPr="00D41FB2">
        <w:rPr>
          <w:rFonts w:ascii="Arial Narrow" w:hAnsi="Arial Narrow"/>
          <w:b/>
        </w:rPr>
        <w:t>202</w:t>
      </w:r>
      <w:r w:rsidR="00796414" w:rsidRPr="00D41FB2">
        <w:rPr>
          <w:rFonts w:ascii="Arial Narrow" w:hAnsi="Arial Narrow"/>
          <w:b/>
        </w:rPr>
        <w:t>6</w:t>
      </w:r>
    </w:p>
    <w:p w14:paraId="4376A0BF" w14:textId="77777777" w:rsidR="00414E50" w:rsidRPr="00D41FB2" w:rsidRDefault="00414E50" w:rsidP="00414E50">
      <w:pPr>
        <w:jc w:val="center"/>
        <w:rPr>
          <w:rFonts w:ascii="Arial Narrow" w:hAnsi="Arial Narrow"/>
          <w:b/>
        </w:rPr>
      </w:pPr>
    </w:p>
    <w:p w14:paraId="3901A776" w14:textId="77777777" w:rsidR="00414E50" w:rsidRPr="00D41FB2" w:rsidRDefault="00414E50" w:rsidP="00414E50">
      <w:pPr>
        <w:jc w:val="center"/>
        <w:rPr>
          <w:rFonts w:ascii="Arial Narrow" w:hAnsi="Arial Narrow"/>
          <w:b/>
          <w:caps/>
        </w:rPr>
      </w:pPr>
      <w:r w:rsidRPr="00D41FB2">
        <w:rPr>
          <w:rFonts w:ascii="Arial Narrow" w:hAnsi="Arial Narrow"/>
          <w:b/>
          <w:caps/>
        </w:rPr>
        <w:t>Povabilo k oddaji ponudb</w:t>
      </w:r>
    </w:p>
    <w:p w14:paraId="7CD25AC5" w14:textId="48B65CC6" w:rsidR="00B367DA" w:rsidRPr="009B222A" w:rsidRDefault="00414E50" w:rsidP="00B367DA">
      <w:pPr>
        <w:spacing w:after="0"/>
        <w:jc w:val="both"/>
        <w:rPr>
          <w:rFonts w:ascii="Arial Narrow" w:hAnsi="Arial Narrow"/>
          <w:b/>
        </w:rPr>
      </w:pPr>
      <w:r w:rsidRPr="009B222A">
        <w:rPr>
          <w:rFonts w:ascii="Arial Narrow" w:hAnsi="Arial Narrow"/>
        </w:rPr>
        <w:t xml:space="preserve">Identifikacija javnega naročila: </w:t>
      </w:r>
      <w:r w:rsidR="007F68D7" w:rsidRPr="009B222A">
        <w:rPr>
          <w:rFonts w:ascii="Arial Narrow" w:hAnsi="Arial Narrow"/>
          <w:b/>
        </w:rPr>
        <w:t>845080118-</w:t>
      </w:r>
      <w:r w:rsidR="0034029B">
        <w:rPr>
          <w:rFonts w:ascii="Arial Narrow" w:hAnsi="Arial Narrow"/>
          <w:b/>
        </w:rPr>
        <w:t>056</w:t>
      </w:r>
      <w:r w:rsidR="007F68D7" w:rsidRPr="009B222A">
        <w:rPr>
          <w:rFonts w:ascii="Arial Narrow" w:hAnsi="Arial Narrow"/>
          <w:b/>
        </w:rPr>
        <w:t>-2</w:t>
      </w:r>
      <w:r w:rsidR="0034029B">
        <w:rPr>
          <w:rFonts w:ascii="Arial Narrow" w:hAnsi="Arial Narrow"/>
          <w:b/>
        </w:rPr>
        <w:t>6</w:t>
      </w:r>
    </w:p>
    <w:p w14:paraId="0F823F2C" w14:textId="2CF128A2" w:rsidR="00414E50" w:rsidRPr="008166CC" w:rsidRDefault="00414E50" w:rsidP="00B367DA">
      <w:pPr>
        <w:tabs>
          <w:tab w:val="left" w:pos="5272"/>
        </w:tabs>
        <w:spacing w:after="0"/>
        <w:rPr>
          <w:rFonts w:ascii="Arial Narrow" w:hAnsi="Arial Narrow"/>
          <w:b/>
        </w:rPr>
      </w:pPr>
    </w:p>
    <w:p w14:paraId="6EE89528" w14:textId="3FC73010" w:rsidR="00414E50" w:rsidRPr="009B222A" w:rsidRDefault="00414E50" w:rsidP="00414E50">
      <w:pPr>
        <w:jc w:val="both"/>
        <w:rPr>
          <w:rFonts w:ascii="Arial Narrow" w:hAnsi="Arial Narrow"/>
          <w:i/>
        </w:rPr>
      </w:pPr>
      <w:r w:rsidRPr="009B222A">
        <w:rPr>
          <w:rFonts w:ascii="Arial Narrow" w:hAnsi="Arial Narrow"/>
          <w:i/>
        </w:rPr>
        <w:t>Vabimo vas, da predložite ponudbo na podlagi tega povabila oziroma postopka javnega naročila,</w:t>
      </w:r>
      <w:r w:rsidRPr="009B222A">
        <w:rPr>
          <w:rFonts w:ascii="Arial Narrow" w:hAnsi="Arial Narrow"/>
          <w:b/>
          <w:i/>
        </w:rPr>
        <w:t xml:space="preserve"> </w:t>
      </w:r>
      <w:r w:rsidRPr="009B222A">
        <w:rPr>
          <w:rFonts w:ascii="Arial Narrow" w:hAnsi="Arial Narrow"/>
          <w:i/>
        </w:rPr>
        <w:t xml:space="preserve">objavljenega na Portalu </w:t>
      </w:r>
      <w:proofErr w:type="spellStart"/>
      <w:r w:rsidR="00845967" w:rsidRPr="009B222A">
        <w:rPr>
          <w:rFonts w:ascii="Arial Narrow" w:hAnsi="Arial Narrow"/>
          <w:i/>
        </w:rPr>
        <w:t>eJN</w:t>
      </w:r>
      <w:proofErr w:type="spellEnd"/>
      <w:r w:rsidRPr="009B222A">
        <w:rPr>
          <w:rFonts w:ascii="Arial Narrow" w:hAnsi="Arial Narrow"/>
          <w:i/>
        </w:rPr>
        <w:t>.</w:t>
      </w:r>
    </w:p>
    <w:p w14:paraId="3602BC42" w14:textId="77777777" w:rsidR="00414E50" w:rsidRPr="009B222A" w:rsidRDefault="00414E50" w:rsidP="00414E50">
      <w:pPr>
        <w:rPr>
          <w:rFonts w:ascii="Arial Narrow" w:hAnsi="Arial Narrow"/>
        </w:rPr>
      </w:pPr>
    </w:p>
    <w:p w14:paraId="21FCFCA1" w14:textId="2A224953" w:rsidR="00414E50" w:rsidRPr="009B222A" w:rsidRDefault="00414E50" w:rsidP="00414E50">
      <w:pPr>
        <w:rPr>
          <w:rFonts w:ascii="Arial Narrow" w:hAnsi="Arial Narrow"/>
        </w:rPr>
      </w:pPr>
      <w:r w:rsidRPr="009B222A">
        <w:rPr>
          <w:rFonts w:ascii="Arial Narrow" w:hAnsi="Arial Narrow"/>
        </w:rPr>
        <w:t xml:space="preserve">Naročnik: </w:t>
      </w:r>
      <w:r w:rsidRPr="009B222A">
        <w:rPr>
          <w:rFonts w:ascii="Arial Narrow" w:hAnsi="Arial Narrow"/>
          <w:b/>
          <w:u w:val="single"/>
        </w:rPr>
        <w:t>Univerzitetni klinični center Ljubljana, Zaloška cesta 2, 1000 LJUBLJANA</w:t>
      </w:r>
      <w:r w:rsidRPr="009B222A">
        <w:rPr>
          <w:rFonts w:ascii="Arial Narrow" w:hAnsi="Arial Narrow"/>
        </w:rPr>
        <w:tab/>
      </w:r>
    </w:p>
    <w:p w14:paraId="3AD3640E" w14:textId="083D7C1F" w:rsidR="00B367DA" w:rsidRPr="009B222A" w:rsidRDefault="00B367DA" w:rsidP="00B367DA">
      <w:pPr>
        <w:jc w:val="both"/>
        <w:rPr>
          <w:rFonts w:ascii="Arial Narrow" w:hAnsi="Arial Narrow"/>
        </w:rPr>
      </w:pPr>
      <w:r w:rsidRPr="009B222A">
        <w:rPr>
          <w:rFonts w:ascii="Arial Narrow" w:hAnsi="Arial Narrow"/>
        </w:rPr>
        <w:t xml:space="preserve">zbira ponudbe po odprtem postopku za: </w:t>
      </w:r>
    </w:p>
    <w:p w14:paraId="6D46C236" w14:textId="12C6A25E" w:rsidR="00150E72" w:rsidRPr="00D41FB2" w:rsidRDefault="00150E72" w:rsidP="00150E72">
      <w:pPr>
        <w:jc w:val="center"/>
        <w:rPr>
          <w:rFonts w:ascii="Arial Narrow" w:hAnsi="Arial Narrow"/>
          <w:b/>
          <w:caps/>
        </w:rPr>
      </w:pPr>
      <w:r w:rsidRPr="00D41FB2">
        <w:rPr>
          <w:rFonts w:ascii="Arial Narrow" w:hAnsi="Arial Narrow"/>
          <w:b/>
          <w:caps/>
        </w:rPr>
        <w:t xml:space="preserve">Nakup </w:t>
      </w:r>
      <w:r w:rsidR="0034029B">
        <w:rPr>
          <w:rFonts w:ascii="Arial Narrow" w:hAnsi="Arial Narrow"/>
          <w:b/>
          <w:caps/>
        </w:rPr>
        <w:t>sistema za stimulacijo globokih možganskih jeder</w:t>
      </w:r>
    </w:p>
    <w:p w14:paraId="4E9590FF" w14:textId="578BB5A5" w:rsidR="00414E50" w:rsidRPr="008166CC" w:rsidRDefault="00414E50" w:rsidP="00B367DA">
      <w:pPr>
        <w:spacing w:after="0"/>
        <w:jc w:val="both"/>
        <w:rPr>
          <w:rFonts w:ascii="Arial Narrow" w:hAnsi="Arial Narrow"/>
          <w:b/>
          <w:u w:val="single"/>
        </w:rPr>
      </w:pPr>
      <w:r w:rsidRPr="009B222A">
        <w:rPr>
          <w:rFonts w:ascii="Arial Narrow" w:hAnsi="Arial Narrow"/>
        </w:rPr>
        <w:t xml:space="preserve">Dokumentacijo v zvezi z oddajo javnega naročila (v nadaljevanju tudi: razpisna dokumentacija) dobite na </w:t>
      </w:r>
      <w:r w:rsidR="00B367DA" w:rsidRPr="009B222A">
        <w:rPr>
          <w:rFonts w:ascii="Arial Narrow" w:hAnsi="Arial Narrow"/>
        </w:rPr>
        <w:t>Portalu javnih naročil</w:t>
      </w:r>
      <w:r w:rsidRPr="008166CC">
        <w:rPr>
          <w:rFonts w:ascii="Arial Narrow" w:hAnsi="Arial Narrow"/>
          <w:b/>
          <w:u w:val="single"/>
        </w:rPr>
        <w:t xml:space="preserve"> </w:t>
      </w:r>
    </w:p>
    <w:p w14:paraId="5AE863EC" w14:textId="77777777" w:rsidR="00414E50" w:rsidRPr="000A024D" w:rsidRDefault="00414E50" w:rsidP="00B367DA">
      <w:pPr>
        <w:spacing w:after="0"/>
        <w:rPr>
          <w:rFonts w:ascii="Arial Narrow" w:hAnsi="Arial Narrow"/>
          <w:u w:val="single"/>
        </w:rPr>
      </w:pPr>
    </w:p>
    <w:p w14:paraId="0F3A5137" w14:textId="49573F1B" w:rsidR="00B367DA" w:rsidRPr="00604069" w:rsidRDefault="00B367DA" w:rsidP="00B367DA">
      <w:pPr>
        <w:spacing w:after="0"/>
        <w:jc w:val="both"/>
        <w:rPr>
          <w:rFonts w:ascii="Arial Narrow" w:hAnsi="Arial Narrow"/>
        </w:rPr>
      </w:pPr>
      <w:r w:rsidRPr="000A024D">
        <w:rPr>
          <w:rFonts w:ascii="Arial Narrow" w:hAnsi="Arial Narrow" w:cs="Arial"/>
        </w:rPr>
        <w:t xml:space="preserve">Ponudba se šteje za pravočasno oddano, če jo naročnik prejme preko sistema e-JN </w:t>
      </w:r>
      <w:hyperlink r:id="rId11" w:history="1">
        <w:r w:rsidRPr="00D41FB2">
          <w:rPr>
            <w:rStyle w:val="Hiperpovezava"/>
            <w:rFonts w:ascii="Arial Narrow" w:eastAsiaTheme="majorEastAsia" w:hAnsi="Arial Narrow" w:cs="Arial"/>
            <w:color w:val="000000" w:themeColor="text1"/>
          </w:rPr>
          <w:t>https://ejn.gov.si</w:t>
        </w:r>
      </w:hyperlink>
      <w:r w:rsidRPr="009B222A">
        <w:rPr>
          <w:rFonts w:ascii="Arial Narrow" w:hAnsi="Arial Narrow" w:cs="Arial"/>
        </w:rPr>
        <w:t xml:space="preserve"> </w:t>
      </w:r>
      <w:r w:rsidRPr="009B222A">
        <w:rPr>
          <w:rFonts w:ascii="Arial Narrow" w:hAnsi="Arial Narrow" w:cs="Arial"/>
        </w:rPr>
        <w:br/>
      </w:r>
      <w:r w:rsidRPr="008166CC">
        <w:rPr>
          <w:rFonts w:ascii="Arial Narrow" w:hAnsi="Arial Narrow" w:cs="Arial"/>
          <w:b/>
        </w:rPr>
        <w:t xml:space="preserve">najkasneje </w:t>
      </w:r>
      <w:r w:rsidR="006C2FA1">
        <w:rPr>
          <w:rFonts w:ascii="Arial Narrow" w:hAnsi="Arial Narrow" w:cs="Arial"/>
          <w:b/>
        </w:rPr>
        <w:t>____________________</w:t>
      </w:r>
      <w:r w:rsidRPr="008166CC">
        <w:rPr>
          <w:rFonts w:ascii="Arial Narrow" w:hAnsi="Arial Narrow"/>
          <w:b/>
        </w:rPr>
        <w:t>do 9.00</w:t>
      </w:r>
      <w:r w:rsidRPr="00604069">
        <w:rPr>
          <w:rFonts w:ascii="Arial Narrow" w:hAnsi="Arial Narrow"/>
        </w:rPr>
        <w:t xml:space="preserve"> </w:t>
      </w:r>
      <w:r w:rsidRPr="00604069">
        <w:rPr>
          <w:rFonts w:ascii="Arial Narrow" w:hAnsi="Arial Narrow"/>
          <w:b/>
        </w:rPr>
        <w:t>ure</w:t>
      </w:r>
      <w:r w:rsidRPr="00604069">
        <w:rPr>
          <w:rFonts w:ascii="Arial Narrow" w:hAnsi="Arial Narrow"/>
        </w:rPr>
        <w:t>. Za oddano ponudbo se šteje ponudba, ki je v informacijskem sistemu e-JN označena s statusom »ODDANA«.</w:t>
      </w:r>
    </w:p>
    <w:p w14:paraId="4B4A51CB" w14:textId="77777777" w:rsidR="00B367DA" w:rsidRPr="000A024D" w:rsidRDefault="00B367DA" w:rsidP="00B367DA">
      <w:pPr>
        <w:spacing w:after="0"/>
        <w:jc w:val="both"/>
        <w:rPr>
          <w:rFonts w:ascii="Arial Narrow" w:hAnsi="Arial Narrow"/>
        </w:rPr>
      </w:pPr>
    </w:p>
    <w:p w14:paraId="7D30B607" w14:textId="2B81324C" w:rsidR="00B367DA" w:rsidRPr="009B222A" w:rsidRDefault="00B367DA" w:rsidP="00B367DA">
      <w:pPr>
        <w:spacing w:after="0"/>
        <w:jc w:val="both"/>
        <w:rPr>
          <w:rFonts w:ascii="Arial Narrow" w:hAnsi="Arial Narrow"/>
        </w:rPr>
      </w:pPr>
      <w:r w:rsidRPr="009B222A">
        <w:rPr>
          <w:rFonts w:ascii="Arial Narrow" w:hAnsi="Arial Narrow" w:cs="Arial"/>
        </w:rPr>
        <w:t xml:space="preserve">Odpiranje ponudb bo potekalo avtomatično v informacijskem sistemu e-JN dne </w:t>
      </w:r>
    </w:p>
    <w:p w14:paraId="50C43037" w14:textId="77777777" w:rsidR="00B367DA" w:rsidRPr="009B222A" w:rsidRDefault="00B367DA" w:rsidP="00B367DA">
      <w:pPr>
        <w:spacing w:after="0"/>
        <w:jc w:val="both"/>
        <w:rPr>
          <w:rFonts w:ascii="Arial Narrow" w:hAnsi="Arial Narrow"/>
        </w:rPr>
      </w:pPr>
    </w:p>
    <w:p w14:paraId="117A899F" w14:textId="189DACC3" w:rsidR="00B367DA" w:rsidRPr="009B222A" w:rsidRDefault="00B367DA" w:rsidP="00B367DA">
      <w:pPr>
        <w:spacing w:after="0"/>
        <w:rPr>
          <w:rFonts w:ascii="Arial Narrow" w:hAnsi="Arial Narrow" w:cs="Arial"/>
        </w:rPr>
      </w:pPr>
      <w:r w:rsidRPr="009B222A">
        <w:rPr>
          <w:rFonts w:ascii="Arial Narrow" w:hAnsi="Arial Narrow"/>
        </w:rPr>
        <w:t>in se bo začelo</w:t>
      </w:r>
      <w:r w:rsidR="006C2FA1">
        <w:rPr>
          <w:rFonts w:ascii="Arial Narrow" w:hAnsi="Arial Narrow"/>
        </w:rPr>
        <w:t>___________________</w:t>
      </w:r>
      <w:r w:rsidRPr="009B222A">
        <w:rPr>
          <w:rFonts w:ascii="Arial Narrow" w:hAnsi="Arial Narrow"/>
          <w:b/>
        </w:rPr>
        <w:t>ob 10. uri</w:t>
      </w:r>
      <w:r w:rsidRPr="009B222A">
        <w:rPr>
          <w:rFonts w:ascii="Arial Narrow" w:hAnsi="Arial Narrow"/>
        </w:rPr>
        <w:t xml:space="preserve"> na spletnem naslovu </w:t>
      </w:r>
      <w:hyperlink r:id="rId12" w:history="1">
        <w:r w:rsidRPr="00D41FB2">
          <w:rPr>
            <w:rStyle w:val="Hiperpovezava"/>
            <w:rFonts w:ascii="Arial Narrow" w:eastAsiaTheme="majorEastAsia" w:hAnsi="Arial Narrow" w:cs="Arial"/>
            <w:color w:val="000000" w:themeColor="text1"/>
          </w:rPr>
          <w:t>https://ejn.gov.si</w:t>
        </w:r>
      </w:hyperlink>
      <w:r w:rsidRPr="00D41FB2">
        <w:rPr>
          <w:rFonts w:ascii="Arial Narrow" w:hAnsi="Arial Narrow" w:cs="Arial"/>
          <w:color w:val="000000" w:themeColor="text1"/>
        </w:rPr>
        <w:t xml:space="preserve">. </w:t>
      </w:r>
    </w:p>
    <w:p w14:paraId="4B972822" w14:textId="77777777" w:rsidR="00B367DA" w:rsidRPr="008166CC" w:rsidRDefault="00B367DA" w:rsidP="00B367DA">
      <w:pPr>
        <w:spacing w:after="0"/>
        <w:jc w:val="both"/>
        <w:rPr>
          <w:rFonts w:ascii="Arial Narrow" w:hAnsi="Arial Narrow"/>
          <w:u w:val="single"/>
        </w:rPr>
      </w:pPr>
    </w:p>
    <w:p w14:paraId="61BC7652" w14:textId="77777777" w:rsidR="00B367DA" w:rsidRPr="000A024D" w:rsidRDefault="00B367DA" w:rsidP="00B367DA">
      <w:pPr>
        <w:spacing w:after="0"/>
        <w:jc w:val="both"/>
        <w:rPr>
          <w:rFonts w:ascii="Arial Narrow" w:hAnsi="Arial Narrow"/>
          <w:u w:val="single"/>
        </w:rPr>
      </w:pPr>
    </w:p>
    <w:p w14:paraId="00EB7793" w14:textId="360928BB" w:rsidR="00B367DA" w:rsidRPr="009B222A" w:rsidRDefault="00B367DA" w:rsidP="00B367DA">
      <w:pPr>
        <w:spacing w:after="0"/>
        <w:jc w:val="both"/>
        <w:rPr>
          <w:rFonts w:ascii="Arial Narrow" w:hAnsi="Arial Narrow"/>
          <w:bCs/>
        </w:rPr>
      </w:pPr>
      <w:r w:rsidRPr="009B222A">
        <w:rPr>
          <w:rFonts w:ascii="Arial Narrow" w:hAnsi="Arial Narrow"/>
          <w:u w:val="single"/>
        </w:rPr>
        <w:t xml:space="preserve">Ponudbe morajo veljati do vključno </w:t>
      </w:r>
      <w:r w:rsidRPr="009B222A">
        <w:rPr>
          <w:rFonts w:ascii="Arial Narrow" w:hAnsi="Arial Narrow"/>
          <w:bCs/>
          <w:u w:val="single"/>
        </w:rPr>
        <w:t>31.0</w:t>
      </w:r>
      <w:r w:rsidR="00D03C37">
        <w:rPr>
          <w:rFonts w:ascii="Arial Narrow" w:hAnsi="Arial Narrow"/>
          <w:bCs/>
          <w:u w:val="single"/>
        </w:rPr>
        <w:t>7</w:t>
      </w:r>
      <w:r w:rsidRPr="009B222A">
        <w:rPr>
          <w:rFonts w:ascii="Arial Narrow" w:hAnsi="Arial Narrow"/>
          <w:bCs/>
          <w:u w:val="single"/>
        </w:rPr>
        <w:t>.2026</w:t>
      </w:r>
    </w:p>
    <w:p w14:paraId="2C93CEEB" w14:textId="697534BA" w:rsidR="00761315" w:rsidRPr="009B222A" w:rsidRDefault="00761315" w:rsidP="00414E50">
      <w:pPr>
        <w:jc w:val="both"/>
        <w:rPr>
          <w:rFonts w:ascii="Arial Narrow" w:hAnsi="Arial Narrow"/>
        </w:rPr>
      </w:pPr>
    </w:p>
    <w:p w14:paraId="05CD522C" w14:textId="77777777" w:rsidR="00B367DA" w:rsidRPr="009B222A" w:rsidRDefault="00B367DA" w:rsidP="00414E50">
      <w:pPr>
        <w:jc w:val="both"/>
        <w:rPr>
          <w:rFonts w:ascii="Arial Narrow" w:hAnsi="Arial Narrow"/>
        </w:rPr>
      </w:pPr>
    </w:p>
    <w:p w14:paraId="6F6499F3" w14:textId="77777777" w:rsidR="00811AAA" w:rsidRPr="009B222A" w:rsidRDefault="00811AAA" w:rsidP="00414E50">
      <w:pPr>
        <w:jc w:val="both"/>
        <w:rPr>
          <w:rFonts w:ascii="Arial Narrow" w:hAnsi="Arial Narrow"/>
        </w:rPr>
      </w:pPr>
    </w:p>
    <w:p w14:paraId="6D3FAACA"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UNIVERZITETNI KLINIČNI CENTER LJUBLJANA</w:t>
      </w:r>
    </w:p>
    <w:p w14:paraId="3E87FB4C"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bCs/>
          <w:i/>
          <w:iCs/>
        </w:rPr>
        <w:t xml:space="preserve">                               </w:t>
      </w:r>
      <w:r w:rsidRPr="009B222A">
        <w:rPr>
          <w:rFonts w:ascii="Arial Narrow" w:hAnsi="Arial Narrow"/>
          <w:b/>
          <w:bCs/>
          <w:iCs/>
        </w:rPr>
        <w:t>generalni direktor</w:t>
      </w:r>
      <w:r w:rsidRPr="009B222A">
        <w:rPr>
          <w:rFonts w:ascii="Arial Narrow" w:hAnsi="Arial Narrow"/>
          <w:b/>
        </w:rPr>
        <w:t xml:space="preserve"> </w:t>
      </w:r>
    </w:p>
    <w:p w14:paraId="01C06C74"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doc. dr. Marko Jug, dr. med. </w:t>
      </w:r>
    </w:p>
    <w:p w14:paraId="71C27DE0" w14:textId="77777777" w:rsidR="00B367DA" w:rsidRPr="009B222A" w:rsidRDefault="00B367DA" w:rsidP="00414E50">
      <w:pPr>
        <w:jc w:val="right"/>
        <w:rPr>
          <w:rFonts w:ascii="Arial Narrow" w:hAnsi="Arial Narrow"/>
          <w:bCs/>
        </w:rPr>
      </w:pPr>
    </w:p>
    <w:p w14:paraId="0FB34FF7" w14:textId="77777777" w:rsidR="00B367DA" w:rsidRPr="009B222A" w:rsidRDefault="00B367DA" w:rsidP="00414E50">
      <w:pPr>
        <w:jc w:val="right"/>
        <w:rPr>
          <w:rFonts w:ascii="Arial Narrow" w:hAnsi="Arial Narrow"/>
          <w:bCs/>
        </w:rPr>
      </w:pPr>
    </w:p>
    <w:p w14:paraId="577B4D4D" w14:textId="77777777" w:rsidR="00B367DA" w:rsidRPr="009B222A" w:rsidRDefault="00B367DA" w:rsidP="00414E50">
      <w:pPr>
        <w:jc w:val="right"/>
        <w:rPr>
          <w:rFonts w:ascii="Arial Narrow" w:hAnsi="Arial Narrow"/>
          <w:bCs/>
        </w:rPr>
      </w:pPr>
    </w:p>
    <w:p w14:paraId="3DA17AE1" w14:textId="77777777" w:rsidR="00B367DA" w:rsidRPr="009B222A" w:rsidRDefault="00B367DA" w:rsidP="00414E50">
      <w:pPr>
        <w:jc w:val="right"/>
        <w:rPr>
          <w:rFonts w:ascii="Arial Narrow" w:hAnsi="Arial Narrow"/>
          <w:bCs/>
        </w:rPr>
      </w:pPr>
    </w:p>
    <w:p w14:paraId="2291840E" w14:textId="77777777" w:rsidR="00B367DA" w:rsidRPr="009B222A" w:rsidRDefault="00B367DA" w:rsidP="00414E50">
      <w:pPr>
        <w:jc w:val="right"/>
        <w:rPr>
          <w:rFonts w:ascii="Arial Narrow" w:hAnsi="Arial Narrow"/>
          <w:bCs/>
        </w:rPr>
      </w:pPr>
    </w:p>
    <w:p w14:paraId="33594523" w14:textId="77777777" w:rsidR="00B367DA" w:rsidRPr="009B222A" w:rsidRDefault="00B367DA" w:rsidP="00414E50">
      <w:pPr>
        <w:jc w:val="right"/>
        <w:rPr>
          <w:rFonts w:ascii="Arial Narrow" w:hAnsi="Arial Narrow"/>
          <w:b/>
        </w:rPr>
      </w:pPr>
    </w:p>
    <w:p w14:paraId="755B8AF1" w14:textId="77777777" w:rsidR="00E95094" w:rsidRPr="009B222A" w:rsidRDefault="00E95094" w:rsidP="003B7274">
      <w:pPr>
        <w:numPr>
          <w:ilvl w:val="0"/>
          <w:numId w:val="16"/>
        </w:numPr>
        <w:spacing w:before="240" w:after="0" w:line="240" w:lineRule="auto"/>
        <w:ind w:left="0" w:firstLine="0"/>
        <w:jc w:val="both"/>
        <w:rPr>
          <w:rFonts w:ascii="Arial Narrow" w:hAnsi="Arial Narrow" w:cs="Arial"/>
          <w:b/>
          <w:u w:val="single"/>
        </w:rPr>
      </w:pPr>
      <w:r w:rsidRPr="009B222A">
        <w:rPr>
          <w:rFonts w:ascii="Arial Narrow" w:hAnsi="Arial Narrow" w:cs="Arial"/>
          <w:b/>
          <w:u w:val="single"/>
        </w:rPr>
        <w:t>NAMEN NAVODIL</w:t>
      </w:r>
    </w:p>
    <w:p w14:paraId="746A13CB" w14:textId="77777777" w:rsidR="00E95094" w:rsidRPr="009B222A" w:rsidRDefault="00E95094" w:rsidP="00E95094">
      <w:pPr>
        <w:tabs>
          <w:tab w:val="left" w:pos="567"/>
          <w:tab w:val="left" w:pos="708"/>
        </w:tabs>
        <w:spacing w:before="240" w:line="240" w:lineRule="auto"/>
        <w:jc w:val="both"/>
        <w:rPr>
          <w:rFonts w:ascii="Arial Narrow" w:hAnsi="Arial Narrow" w:cs="Arial"/>
        </w:rPr>
      </w:pPr>
      <w:r w:rsidRPr="009B222A">
        <w:rPr>
          <w:rFonts w:ascii="Arial Narrow" w:hAnsi="Arial Narrow" w:cs="Arial"/>
        </w:rPr>
        <w:t xml:space="preserve">Ta navodila se uporabljajo za odprti postopek </w:t>
      </w:r>
      <w:bookmarkStart w:id="1" w:name="_Hlk99955132"/>
      <w:r w:rsidRPr="009B222A">
        <w:rPr>
          <w:rFonts w:ascii="Arial Narrow" w:hAnsi="Arial Narrow" w:cs="Arial"/>
        </w:rPr>
        <w:t>s sklenitvijo pogodbe, ki ima naravo okvirnega sporazuma</w:t>
      </w:r>
      <w:bookmarkEnd w:id="1"/>
      <w:r w:rsidRPr="009B222A">
        <w:rPr>
          <w:rFonts w:ascii="Arial Narrow" w:hAnsi="Arial Narrow" w:cs="Arial"/>
        </w:rPr>
        <w:t>.</w:t>
      </w:r>
    </w:p>
    <w:p w14:paraId="4EE434B6" w14:textId="77777777" w:rsidR="00E95094" w:rsidRPr="00D41FB2" w:rsidRDefault="00E95094" w:rsidP="003B7274">
      <w:pPr>
        <w:pStyle w:val="Odstavekseznama"/>
        <w:numPr>
          <w:ilvl w:val="1"/>
          <w:numId w:val="17"/>
        </w:numPr>
        <w:tabs>
          <w:tab w:val="left" w:pos="567"/>
          <w:tab w:val="left" w:pos="708"/>
        </w:tabs>
        <w:spacing w:before="240" w:after="0" w:line="240" w:lineRule="auto"/>
        <w:jc w:val="both"/>
        <w:rPr>
          <w:rFonts w:ascii="Arial Narrow" w:hAnsi="Arial Narrow" w:cs="Arial"/>
          <w:b/>
        </w:rPr>
      </w:pPr>
      <w:r w:rsidRPr="00D41FB2">
        <w:rPr>
          <w:rFonts w:ascii="Arial Narrow" w:hAnsi="Arial Narrow" w:cs="Arial"/>
          <w:b/>
        </w:rPr>
        <w:t>NAVODILA ZA IZPOLNJEVANJE PONUDBENE DOKUMENTACIJE</w:t>
      </w:r>
    </w:p>
    <w:p w14:paraId="27C11F37" w14:textId="5E206427" w:rsidR="00E95094" w:rsidRPr="008166CC" w:rsidRDefault="00E95094" w:rsidP="00E95094">
      <w:pPr>
        <w:tabs>
          <w:tab w:val="left" w:pos="567"/>
          <w:tab w:val="left" w:pos="708"/>
        </w:tabs>
        <w:spacing w:before="240" w:line="240" w:lineRule="auto"/>
        <w:jc w:val="both"/>
        <w:rPr>
          <w:rFonts w:ascii="Arial Narrow" w:hAnsi="Arial Narrow" w:cs="Arial"/>
          <w:lang w:eastAsia="x-none"/>
        </w:rPr>
      </w:pPr>
      <w:r w:rsidRPr="009B222A">
        <w:rPr>
          <w:rFonts w:ascii="Arial Narrow" w:hAnsi="Arial Narrow" w:cs="Arial"/>
          <w:lang w:eastAsia="x-none"/>
        </w:rPr>
        <w:t>Ponudbena dokumentacija mora biti podana preko sistema e-JN in na obrazcih iz te razpisne dokumentacije v zvezi z oddajo javnega naročila (v nadaljevanju tudi: razpisne dokumentacije) ali po vsebini enakih obrazcih, izdelanih s strani ponudnika, in sicer skladno z navodili iz vsakega posameznega obrazca in skladno s Splošnimi navodili ponudniko</w:t>
      </w:r>
      <w:r w:rsidRPr="008166CC">
        <w:rPr>
          <w:rFonts w:ascii="Arial Narrow" w:hAnsi="Arial Narrow" w:cs="Arial"/>
          <w:lang w:eastAsia="x-none"/>
        </w:rPr>
        <w:t>m.</w:t>
      </w:r>
    </w:p>
    <w:p w14:paraId="7EE95A47" w14:textId="77777777" w:rsidR="00E95094" w:rsidRPr="009B222A" w:rsidRDefault="00E95094" w:rsidP="00E95094">
      <w:pPr>
        <w:spacing w:before="240" w:line="240" w:lineRule="auto"/>
        <w:jc w:val="both"/>
        <w:rPr>
          <w:rFonts w:ascii="Arial Narrow" w:hAnsi="Arial Narrow" w:cs="Arial"/>
          <w:lang w:eastAsia="x-none"/>
        </w:rPr>
      </w:pPr>
      <w:r w:rsidRPr="000A024D">
        <w:rPr>
          <w:rFonts w:ascii="Arial Narrow" w:hAnsi="Arial Narrow" w:cs="Arial"/>
          <w:lang w:eastAsia="x-none"/>
        </w:rPr>
        <w:t xml:space="preserve">Ponudnik nosi vse stroške povezane s pripravo in predložitvijo ponudbe. Naročnik v nobenem primeru ne bo ponudnikom povrnil stroškov ali kakršnekoli škode v zvezi s pripravo ponudbe ali kakršnihkoli drugih stroškov ali škode, ki bodo ponudnikom nastali </w:t>
      </w:r>
      <w:r w:rsidRPr="009B222A">
        <w:rPr>
          <w:rFonts w:ascii="Arial Narrow" w:hAnsi="Arial Narrow" w:cs="Arial"/>
          <w:lang w:eastAsia="x-none"/>
        </w:rPr>
        <w:t>zaradi sodelovanja v postopku oddaje javnega naročila ali v primeru zavrnitve vseh ponudb v skladu s petim odstavkom 90. člena Zakona o javnem naročanju ali v primeru odstopa od izvedbe javnega naročila v skladu z osmim odstavkom 90. člena Zakona o javnem naročanju.</w:t>
      </w:r>
    </w:p>
    <w:p w14:paraId="0A410E8B" w14:textId="77777777" w:rsidR="00E95094" w:rsidRPr="009B222A" w:rsidRDefault="00E95094" w:rsidP="003B7274">
      <w:pPr>
        <w:numPr>
          <w:ilvl w:val="0"/>
          <w:numId w:val="16"/>
        </w:numPr>
        <w:spacing w:before="240" w:line="240" w:lineRule="auto"/>
        <w:ind w:left="0" w:firstLine="0"/>
        <w:jc w:val="both"/>
        <w:rPr>
          <w:rFonts w:ascii="Arial Narrow" w:hAnsi="Arial Narrow" w:cs="Arial"/>
          <w:b/>
          <w:u w:val="single"/>
        </w:rPr>
      </w:pPr>
      <w:r w:rsidRPr="009B222A">
        <w:rPr>
          <w:rFonts w:ascii="Arial Narrow" w:hAnsi="Arial Narrow" w:cs="Arial"/>
          <w:b/>
          <w:u w:val="single"/>
        </w:rPr>
        <w:t>PRAVNA PODLAGA</w:t>
      </w:r>
    </w:p>
    <w:p w14:paraId="78DF5397"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Javno naročilo naročnika se izvaja na podlagi zakonskih in podzakonskih določil, ki urejajo področje javnega naročanja blaga, storitev in gradenj.</w:t>
      </w:r>
    </w:p>
    <w:p w14:paraId="7249DE70"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 xml:space="preserve">Ponudnike predvsem opozarjamo na sledeče predpise: </w:t>
      </w:r>
    </w:p>
    <w:p w14:paraId="16E77304"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javnem naročanju – ZJN-3 (Ur. l. RS, št. 91/15, s spremembami in dopolnitvami),</w:t>
      </w:r>
    </w:p>
    <w:p w14:paraId="48340B89"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pravnem varstvu v postopkih javnega naročanja – ZPVPJN (Ur. l. RS, št. 43/11, s spremembami in dopolnitvami),</w:t>
      </w:r>
    </w:p>
    <w:p w14:paraId="0FAB719F"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javnih financah - ZJF (Ur. l. RS, št. 11/11, s spremembami in dopolnitvami),</w:t>
      </w:r>
    </w:p>
    <w:p w14:paraId="3F3294FD"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 xml:space="preserve">Zakon o dostopu do informacij javnega značaja – ZDIJZ (Ur. l. RS, št. 51/06 – UPB s spremembami in dopolnitvami), </w:t>
      </w:r>
    </w:p>
    <w:p w14:paraId="128A788B"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 xml:space="preserve">Zakon o integriteti in preprečevanju korupcije - </w:t>
      </w:r>
      <w:proofErr w:type="spellStart"/>
      <w:r w:rsidRPr="00D41FB2">
        <w:rPr>
          <w:rFonts w:ascii="Arial Narrow" w:hAnsi="Arial Narrow"/>
        </w:rPr>
        <w:t>ZIntPK</w:t>
      </w:r>
      <w:proofErr w:type="spellEnd"/>
      <w:r w:rsidRPr="00D41FB2">
        <w:rPr>
          <w:rFonts w:ascii="Arial Narrow" w:hAnsi="Arial Narrow"/>
        </w:rPr>
        <w:t xml:space="preserve"> (Ur. l. RS, št. 69/11, s spremembami in dopolnitvami),</w:t>
      </w:r>
    </w:p>
    <w:p w14:paraId="653F1CAC"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Obligacijski zakonik – OZ (Ur. l. RS, št. 97/07, s spremembami in dopolnitvami),</w:t>
      </w:r>
    </w:p>
    <w:p w14:paraId="413BEAD2"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Predpis o izvrševanju proračuna za posamezno leto.</w:t>
      </w:r>
    </w:p>
    <w:p w14:paraId="16809A8B" w14:textId="77777777" w:rsidR="00E95094" w:rsidRPr="009B222A" w:rsidRDefault="00E95094" w:rsidP="003B7274">
      <w:pPr>
        <w:numPr>
          <w:ilvl w:val="0"/>
          <w:numId w:val="16"/>
        </w:numPr>
        <w:spacing w:line="240" w:lineRule="auto"/>
        <w:ind w:left="0" w:firstLine="0"/>
        <w:jc w:val="both"/>
        <w:rPr>
          <w:rFonts w:ascii="Arial Narrow" w:hAnsi="Arial Narrow" w:cs="Arial"/>
          <w:b/>
          <w:u w:val="single"/>
        </w:rPr>
      </w:pPr>
      <w:r w:rsidRPr="009B222A">
        <w:rPr>
          <w:rFonts w:ascii="Arial Narrow" w:hAnsi="Arial Narrow" w:cs="Arial"/>
          <w:b/>
          <w:u w:val="single"/>
        </w:rPr>
        <w:t>PONUDNIK</w:t>
      </w:r>
    </w:p>
    <w:p w14:paraId="76F1EAA3" w14:textId="77777777" w:rsidR="00E95094" w:rsidRPr="008166CC" w:rsidRDefault="00E95094" w:rsidP="003B7274">
      <w:pPr>
        <w:numPr>
          <w:ilvl w:val="1"/>
          <w:numId w:val="24"/>
        </w:numPr>
        <w:spacing w:line="240" w:lineRule="auto"/>
        <w:ind w:left="0" w:firstLine="0"/>
        <w:jc w:val="both"/>
        <w:rPr>
          <w:rFonts w:ascii="Arial Narrow" w:hAnsi="Arial Narrow" w:cs="Arial"/>
          <w:b/>
        </w:rPr>
      </w:pPr>
      <w:r w:rsidRPr="008166CC">
        <w:rPr>
          <w:rFonts w:ascii="Arial Narrow" w:hAnsi="Arial Narrow" w:cs="Arial"/>
          <w:b/>
        </w:rPr>
        <w:t>Sposobnost</w:t>
      </w:r>
    </w:p>
    <w:p w14:paraId="19C9EB4B" w14:textId="77777777" w:rsidR="00E95094" w:rsidRPr="009B222A" w:rsidRDefault="00E95094" w:rsidP="00811AAA">
      <w:pPr>
        <w:spacing w:line="240" w:lineRule="auto"/>
        <w:jc w:val="both"/>
        <w:rPr>
          <w:rFonts w:ascii="Arial Narrow" w:hAnsi="Arial Narrow" w:cs="Arial"/>
        </w:rPr>
      </w:pPr>
      <w:r w:rsidRPr="000A024D">
        <w:rPr>
          <w:rFonts w:ascii="Arial Narrow" w:hAnsi="Arial Narrow" w:cs="Arial"/>
        </w:rPr>
        <w:t xml:space="preserve">Kot ponudnik lahko na razpisu konkurira vsaka pravna in fizična oseba, za katero ne obstajajo razlogi za izključitev iz 75. člena </w:t>
      </w:r>
      <w:r w:rsidRPr="009B222A">
        <w:rPr>
          <w:rFonts w:ascii="Arial Narrow" w:hAnsi="Arial Narrow" w:cs="Arial"/>
        </w:rPr>
        <w:t>ZJN-3 in, ki izpolnjuje pogoje iz razpisne dokumentacije.</w:t>
      </w:r>
    </w:p>
    <w:p w14:paraId="28DF0E3B" w14:textId="7D88909C" w:rsidR="00E95094" w:rsidRPr="009B222A" w:rsidRDefault="00E95094" w:rsidP="00811AAA">
      <w:pPr>
        <w:spacing w:line="240" w:lineRule="auto"/>
        <w:jc w:val="both"/>
        <w:rPr>
          <w:rFonts w:ascii="Arial Narrow" w:hAnsi="Arial Narrow"/>
          <w:b/>
          <w:bCs/>
        </w:rPr>
      </w:pPr>
      <w:r w:rsidRPr="009B222A">
        <w:rPr>
          <w:rFonts w:ascii="Arial Narrow" w:hAnsi="Arial Narrow"/>
          <w:b/>
          <w:bCs/>
        </w:rPr>
        <w:t>3.1.1. ESPD</w:t>
      </w:r>
    </w:p>
    <w:p w14:paraId="60AB1A9E"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mora izpolnjevati vse pogoje, ki so navedeni v predmetni dokumentaciji v zvezi z oddajo javnega naročila.</w:t>
      </w:r>
    </w:p>
    <w:p w14:paraId="04558F29" w14:textId="77777777" w:rsidR="00E95094" w:rsidRPr="009B222A" w:rsidRDefault="00E95094" w:rsidP="00811AAA">
      <w:pPr>
        <w:spacing w:line="240" w:lineRule="auto"/>
        <w:ind w:left="1" w:hanging="1"/>
        <w:jc w:val="both"/>
        <w:rPr>
          <w:rFonts w:ascii="Arial Narrow" w:hAnsi="Arial Narrow"/>
          <w:iCs/>
          <w:strike/>
          <w:color w:val="000000" w:themeColor="text1"/>
        </w:rPr>
      </w:pPr>
      <w:r w:rsidRPr="009B222A">
        <w:rPr>
          <w:rFonts w:ascii="Arial Narrow" w:hAnsi="Arial Narrow"/>
          <w:iCs/>
        </w:rPr>
        <w:t>Naročnik namesto potrdil, ki jih izdajajo javni organi ali tretje osebe, sprejme kot predhodni dokaz Enotni evropski dokument v zvezi z oddajo javnega naročila – ESPD. Ponudnik naloži in izpolni obrazec ESPD, ki je del te razpisne dokumentacije, na spletni strani</w:t>
      </w:r>
      <w:r w:rsidRPr="009B222A">
        <w:rPr>
          <w:rFonts w:ascii="Arial Narrow" w:hAnsi="Arial Narrow"/>
          <w:iCs/>
          <w:color w:val="000000" w:themeColor="text1"/>
        </w:rPr>
        <w:t xml:space="preserve">: </w:t>
      </w:r>
      <w:hyperlink r:id="rId13" w:history="1">
        <w:r w:rsidRPr="009B222A">
          <w:rPr>
            <w:rStyle w:val="Hiperpovezava"/>
            <w:rFonts w:ascii="Arial Narrow" w:hAnsi="Arial Narrow" w:cs="Arial"/>
            <w:color w:val="000000" w:themeColor="text1"/>
          </w:rPr>
          <w:t>https://ejn.gov.si</w:t>
        </w:r>
      </w:hyperlink>
      <w:r w:rsidRPr="009B222A">
        <w:rPr>
          <w:rStyle w:val="Hiperpovezava"/>
          <w:rFonts w:ascii="Arial Narrow" w:hAnsi="Arial Narrow" w:cs="Arial"/>
          <w:color w:val="000000" w:themeColor="text1"/>
        </w:rPr>
        <w:t>/espd/.</w:t>
      </w:r>
    </w:p>
    <w:p w14:paraId="7FC3CD2E" w14:textId="26C81268" w:rsidR="00E95094" w:rsidRPr="008166CC" w:rsidRDefault="00E95094" w:rsidP="00811AAA">
      <w:pPr>
        <w:spacing w:line="240" w:lineRule="auto"/>
        <w:jc w:val="both"/>
        <w:rPr>
          <w:rFonts w:ascii="Arial Narrow" w:hAnsi="Arial Narrow"/>
        </w:rPr>
      </w:pPr>
      <w:r w:rsidRPr="008166CC">
        <w:rPr>
          <w:rFonts w:ascii="Arial Narrow" w:hAnsi="Arial Narrow"/>
        </w:rPr>
        <w:t>ESPD mora biti v ponudbi priložen za vse gospodarske subjekte, ki v kakršni koli vlogi sodelujejo v ponudbi (ponudnik, sodelujoči ponudniki v primeru skupne ponudbe, gospodarski subjekti, na katerih kapacitete se sklicuje ponudnik in podizvajalci).</w:t>
      </w:r>
    </w:p>
    <w:p w14:paraId="37456C88" w14:textId="77777777" w:rsidR="00E95094" w:rsidRPr="000A024D" w:rsidRDefault="00E95094" w:rsidP="00811AAA">
      <w:pPr>
        <w:spacing w:line="240" w:lineRule="auto"/>
        <w:jc w:val="both"/>
        <w:rPr>
          <w:rFonts w:ascii="Arial Narrow" w:hAnsi="Arial Narrow"/>
        </w:rPr>
      </w:pPr>
      <w:bookmarkStart w:id="2" w:name="_Toc466382905"/>
      <w:bookmarkStart w:id="3" w:name="_Toc466382906"/>
      <w:bookmarkEnd w:id="2"/>
      <w:bookmarkEnd w:id="3"/>
      <w:r w:rsidRPr="008166CC">
        <w:rPr>
          <w:rFonts w:ascii="Arial Narrow" w:hAnsi="Arial Narrow"/>
        </w:rPr>
        <w:t>Ponudnik, ki v sistemu e-JN oddaja ponudbo, naloži svoj ESPD v razdelek »Dokumenti«, del »ESPD – ponudnik«, ESPD ostalih sodelujočih pa naloži v razdelek »Sodelujoči«, del »ESPD – ostali sodelujoči«. Ponudnik, ki v sistemu e-JN oddaja ponudbo, naloži podpis</w:t>
      </w:r>
      <w:r w:rsidRPr="000A024D">
        <w:rPr>
          <w:rFonts w:ascii="Arial Narrow" w:hAnsi="Arial Narrow"/>
        </w:rPr>
        <w:t xml:space="preserve">an ESPD ali nepodpisan ESPD, pri čemer se v slednjem primeru v skladu Splošnimi pogoji uporabe informacijskega sistema e-JN šteje, da je oddan pravno zavezujoč dokument, ki ima enako veljavnost kot podpisan. </w:t>
      </w:r>
    </w:p>
    <w:p w14:paraId="1E1769D9"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Za ostale sodelujoče ponudnik v razdelek »ESPD – ostali sodelujoči« priloži podpisane ESPD v pdf ali xml obliki. </w:t>
      </w:r>
    </w:p>
    <w:p w14:paraId="71DBE470"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lahko ponudnike kadar koli med postopkom pozove, da predložijo vsa dokazila ali del dokazil v zvezi z navedbami v ESPD.</w:t>
      </w:r>
    </w:p>
    <w:p w14:paraId="3555316C"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9417A39"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4AD9087A"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E4CFB15" w14:textId="77777777" w:rsidR="00E95094" w:rsidRPr="009B222A" w:rsidRDefault="00E95094" w:rsidP="00811AAA">
      <w:pPr>
        <w:spacing w:line="240" w:lineRule="auto"/>
        <w:ind w:left="1" w:hanging="1"/>
        <w:jc w:val="both"/>
        <w:rPr>
          <w:rFonts w:ascii="Arial Narrow" w:hAnsi="Arial Narrow"/>
          <w:iCs/>
        </w:rPr>
      </w:pPr>
      <w:r w:rsidRPr="009B222A">
        <w:rPr>
          <w:rFonts w:ascii="Arial Narrow" w:hAnsi="Arial Narrow"/>
          <w:iCs/>
        </w:rPr>
        <w:t>Če lahko naročnik dokazila pridobi neposredno v bazi podatkov, mora ESPD vsebovati tudi informacije, ki so potrebne v ta namen, zlasti spletni naslov baze podatkov in podatke za identifikacijo.</w:t>
      </w:r>
    </w:p>
    <w:p w14:paraId="21A2FBA3" w14:textId="77777777" w:rsidR="00E95094" w:rsidRPr="009B222A" w:rsidRDefault="00E95094" w:rsidP="00811AAA">
      <w:pPr>
        <w:spacing w:line="240" w:lineRule="auto"/>
        <w:jc w:val="both"/>
        <w:rPr>
          <w:rFonts w:ascii="Arial Narrow" w:hAnsi="Arial Narrow"/>
        </w:rPr>
      </w:pPr>
      <w:r w:rsidRPr="009B222A">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590C0F" w14:textId="77777777" w:rsidR="00E95094" w:rsidRPr="009B222A" w:rsidRDefault="00E95094" w:rsidP="00811AAA">
      <w:pPr>
        <w:spacing w:line="240" w:lineRule="auto"/>
        <w:jc w:val="both"/>
        <w:rPr>
          <w:rFonts w:ascii="Arial Narrow" w:hAnsi="Arial Narrow"/>
          <w:bCs/>
        </w:rPr>
      </w:pPr>
      <w:r w:rsidRPr="009B222A">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A9EF285" w14:textId="77777777" w:rsidR="00E95094" w:rsidRPr="009B222A" w:rsidRDefault="00E95094" w:rsidP="003B7274">
      <w:pPr>
        <w:numPr>
          <w:ilvl w:val="1"/>
          <w:numId w:val="18"/>
        </w:numPr>
        <w:spacing w:line="240" w:lineRule="auto"/>
        <w:ind w:left="0" w:firstLine="0"/>
        <w:jc w:val="both"/>
        <w:rPr>
          <w:rFonts w:ascii="Arial Narrow" w:hAnsi="Arial Narrow"/>
          <w:b/>
        </w:rPr>
      </w:pPr>
      <w:r w:rsidRPr="009B222A">
        <w:rPr>
          <w:rFonts w:ascii="Arial Narrow" w:hAnsi="Arial Narrow"/>
          <w:b/>
        </w:rPr>
        <w:t xml:space="preserve">Skupna ponudba, ponudba s podizvajalci in uporaba zmogljivosti drugih gospodarskih subjektov </w:t>
      </w:r>
    </w:p>
    <w:p w14:paraId="1F5E2E82" w14:textId="77777777" w:rsidR="00E95094" w:rsidRPr="009B222A" w:rsidRDefault="00E95094" w:rsidP="003B7274">
      <w:pPr>
        <w:numPr>
          <w:ilvl w:val="2"/>
          <w:numId w:val="18"/>
        </w:numPr>
        <w:spacing w:line="240" w:lineRule="auto"/>
        <w:jc w:val="both"/>
        <w:rPr>
          <w:rFonts w:ascii="Arial Narrow" w:hAnsi="Arial Narrow"/>
        </w:rPr>
      </w:pPr>
      <w:r w:rsidRPr="009B222A">
        <w:rPr>
          <w:rFonts w:ascii="Arial Narrow" w:hAnsi="Arial Narrow"/>
        </w:rPr>
        <w:t>Kadar namerava ponudnik izvesti javno naročilo skupaj s podizvajalcem, mora ponudbi poleg ostalih obveznih sestavin predložiti še naslednje dokumente za vsakega podizvajalca:</w:t>
      </w:r>
    </w:p>
    <w:p w14:paraId="7B2B0571"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ESPD,</w:t>
      </w:r>
    </w:p>
    <w:p w14:paraId="3C7CC68C"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obrazec </w:t>
      </w:r>
      <w:r w:rsidRPr="00306614">
        <w:rPr>
          <w:rFonts w:ascii="Arial Narrow" w:hAnsi="Arial Narrow"/>
        </w:rPr>
        <w:t>št. 4:</w:t>
      </w:r>
      <w:r w:rsidRPr="00D41FB2">
        <w:rPr>
          <w:rFonts w:ascii="Arial Narrow" w:hAnsi="Arial Narrow"/>
        </w:rPr>
        <w:t xml:space="preserve"> PODATKI O PODIZVAJALCU, ZAHTEVA IN SOGLASJE PODIZVAJALCA ZA NEPOSREDNO PLAČILO z navedbo podatkov vseh udeleženih podizvajalcev in morebiti zahtevanimi prilogami,</w:t>
      </w:r>
    </w:p>
    <w:p w14:paraId="19D9C480" w14:textId="77E86529"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obrazec št. 2: POOBLASTILO IN SOGLASJE pravne osebe (soglasje št.1) </w:t>
      </w:r>
      <w:r w:rsidRPr="00D41FB2">
        <w:rPr>
          <w:rFonts w:ascii="Arial Narrow" w:hAnsi="Arial Narrow"/>
          <w:b/>
          <w:bCs/>
        </w:rPr>
        <w:t xml:space="preserve">ali </w:t>
      </w:r>
      <w:r w:rsidRPr="00D41FB2">
        <w:rPr>
          <w:rFonts w:ascii="Arial Narrow" w:hAnsi="Arial Narrow"/>
        </w:rPr>
        <w:t>dokazilo o nekaznovanosti iz Kazenske evidence, ki ni starejše od 4 mesecev pred potekom roka za oddajo ponudbe,</w:t>
      </w:r>
    </w:p>
    <w:p w14:paraId="52541B98"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izpolnjen in podpisan obrazec  št. 3: POOBLASTILO IN SOGLASJE fizične osebe (soglasje št.2) </w:t>
      </w:r>
      <w:r w:rsidRPr="00D41FB2">
        <w:rPr>
          <w:rFonts w:ascii="Arial Narrow" w:hAnsi="Arial Narrow"/>
          <w:b/>
        </w:rPr>
        <w:t>ali</w:t>
      </w:r>
      <w:r w:rsidRPr="00D41FB2">
        <w:rPr>
          <w:rFonts w:ascii="Arial Narrow" w:hAnsi="Arial Narrow"/>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FB37FCA" w14:textId="77777777" w:rsidR="00E95094" w:rsidRPr="00D41FB2" w:rsidRDefault="00E95094" w:rsidP="003B7274">
      <w:pPr>
        <w:pStyle w:val="Odstavekseznama"/>
        <w:numPr>
          <w:ilvl w:val="0"/>
          <w:numId w:val="27"/>
        </w:numPr>
        <w:spacing w:line="240" w:lineRule="auto"/>
        <w:jc w:val="both"/>
        <w:rPr>
          <w:rFonts w:ascii="Arial Narrow" w:hAnsi="Arial Narrow"/>
          <w:b/>
        </w:rPr>
      </w:pPr>
      <w:r w:rsidRPr="00D41FB2">
        <w:rPr>
          <w:rFonts w:ascii="Arial Narrow" w:hAnsi="Arial Narrow"/>
        </w:rPr>
        <w:t>druga dokazila o morebitnem izpolnjevanju pogojev, kot izhaja iz nadaljevanja te razpisne dokumentacije.</w:t>
      </w:r>
    </w:p>
    <w:p w14:paraId="243A65F7" w14:textId="77777777" w:rsidR="00E95094" w:rsidRPr="008166CC" w:rsidRDefault="00E95094" w:rsidP="00811AAA">
      <w:pPr>
        <w:spacing w:line="240" w:lineRule="auto"/>
        <w:ind w:left="1080"/>
        <w:jc w:val="both"/>
        <w:rPr>
          <w:rFonts w:ascii="Arial Narrow" w:hAnsi="Arial Narrow"/>
          <w:b/>
        </w:rPr>
      </w:pPr>
      <w:r w:rsidRPr="009B222A">
        <w:rPr>
          <w:rFonts w:ascii="Arial Narrow" w:hAnsi="Arial Narrow"/>
          <w:b/>
        </w:rPr>
        <w:t>Ponudnik prevzema odgovornost za izvedbo celotnega naročila vključno z deli, ki jih je oddal podizvajalcu.</w:t>
      </w:r>
    </w:p>
    <w:p w14:paraId="4930EE79" w14:textId="77777777" w:rsidR="00E95094" w:rsidRPr="009B222A" w:rsidRDefault="00E95094" w:rsidP="003B7274">
      <w:pPr>
        <w:numPr>
          <w:ilvl w:val="2"/>
          <w:numId w:val="22"/>
        </w:numPr>
        <w:spacing w:line="240" w:lineRule="auto"/>
        <w:jc w:val="both"/>
        <w:rPr>
          <w:rFonts w:ascii="Arial Narrow" w:hAnsi="Arial Narrow"/>
        </w:rPr>
      </w:pPr>
      <w:r w:rsidRPr="000A024D">
        <w:rPr>
          <w:rFonts w:ascii="Arial Narrow" w:hAnsi="Arial Narrow"/>
        </w:rPr>
        <w:t>Če ponudnik nastopi s podizvajalci, mora za vse tiste podizvajalce, ki od naročnika zahtevajo neposr</w:t>
      </w:r>
      <w:r w:rsidRPr="009B222A">
        <w:rPr>
          <w:rFonts w:ascii="Arial Narrow" w:hAnsi="Arial Narrow"/>
        </w:rPr>
        <w:t xml:space="preserve">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E058FC" w14:textId="77777777" w:rsidR="00E95094" w:rsidRPr="009B222A" w:rsidRDefault="00E95094" w:rsidP="003B7274">
      <w:pPr>
        <w:numPr>
          <w:ilvl w:val="2"/>
          <w:numId w:val="23"/>
        </w:numPr>
        <w:spacing w:line="240" w:lineRule="auto"/>
        <w:jc w:val="both"/>
        <w:rPr>
          <w:rFonts w:ascii="Arial Narrow" w:hAnsi="Arial Narrow"/>
        </w:rPr>
      </w:pPr>
      <w:r w:rsidRPr="009B222A">
        <w:rPr>
          <w:rFonts w:ascii="Arial Narrow" w:hAnsi="Arial Narrow"/>
        </w:rPr>
        <w:t>V primeru skupne ponudbe je potrebno k ponudbi poleg drugih dokumentov, ki so obvezna sestavina ponudbe,</w:t>
      </w:r>
    </w:p>
    <w:p w14:paraId="6EC29E13"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predložiti akt o skupnem nastopu (pogodba) z vsebino iz naslednje točke te razpisne dokumentacije,</w:t>
      </w:r>
    </w:p>
    <w:p w14:paraId="3B3739A3"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ESPD,</w:t>
      </w:r>
    </w:p>
    <w:p w14:paraId="50AAEA12" w14:textId="73E8A7BE"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št.2 POOBLASTILO IN SOGLASJE pravne osebe (soglasje št.1) ali dokazilo o nekaznovanosti iz Kazenske evidence, ki ni starejše od 4 mesecev pred potekom roka za oddajo ponudbe,</w:t>
      </w:r>
    </w:p>
    <w:p w14:paraId="47E295CC"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 3: POOBLASTILO IN SOGLASJE fizične osebe (soglasje št.2)</w:t>
      </w:r>
      <w:r w:rsidRPr="009B222A">
        <w:rPr>
          <w:rFonts w:ascii="Arial Narrow" w:hAnsi="Arial Narrow"/>
          <w:b/>
        </w:rPr>
        <w:t xml:space="preserve"> 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posameznega ponudnika v skupnem nastopu ali ki imajo pooblastila za njegovo zastopanje ali odločanje ali nadzor v njem,</w:t>
      </w:r>
    </w:p>
    <w:p w14:paraId="5A99841B" w14:textId="77777777" w:rsidR="00E95094" w:rsidRPr="009B222A" w:rsidRDefault="00E95094" w:rsidP="003B7274">
      <w:pPr>
        <w:numPr>
          <w:ilvl w:val="0"/>
          <w:numId w:val="27"/>
        </w:numPr>
        <w:spacing w:before="240" w:after="0" w:line="240" w:lineRule="auto"/>
        <w:contextualSpacing/>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694BCF91" w14:textId="0F717A69" w:rsidR="00E95094" w:rsidRPr="009B222A" w:rsidRDefault="00E95094" w:rsidP="00811AAA">
      <w:pPr>
        <w:tabs>
          <w:tab w:val="left" w:pos="1134"/>
        </w:tabs>
        <w:spacing w:before="240" w:after="0" w:line="240" w:lineRule="auto"/>
        <w:ind w:left="1134" w:hanging="708"/>
        <w:jc w:val="both"/>
        <w:rPr>
          <w:rFonts w:ascii="Arial Narrow" w:hAnsi="Arial Narrow"/>
        </w:rPr>
      </w:pPr>
      <w:r w:rsidRPr="009B222A">
        <w:rPr>
          <w:rFonts w:ascii="Arial Narrow" w:hAnsi="Arial Narrow"/>
        </w:rPr>
        <w:t>3.2.4</w:t>
      </w:r>
      <w:r w:rsidR="00811AAA" w:rsidRPr="009B222A">
        <w:rPr>
          <w:rFonts w:ascii="Arial Narrow" w:hAnsi="Arial Narrow"/>
        </w:rPr>
        <w:tab/>
      </w:r>
      <w:r w:rsidRPr="009B222A">
        <w:rPr>
          <w:rFonts w:ascii="Arial Narrow" w:hAnsi="Arial Narrow"/>
        </w:rPr>
        <w:t>Če ponudbo predloži skupina ponudnikov, mora v ponudbi predložiti pravni akt o skupnem nastopanju. V pravnem aktu o skupnem nastopanju (pogodbi) je potrebno opredeliti najmanj sledeče:</w:t>
      </w:r>
    </w:p>
    <w:p w14:paraId="1C66DC6C"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navedba vseh gospodarskih subjektov-partnerjev v skupini (naziv in naslov gospodarskega subjekta-partnerja),</w:t>
      </w:r>
    </w:p>
    <w:p w14:paraId="3122E08B"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 xml:space="preserve">imenovanje nosilca posla/glavnega partnerja/poslovodečega partnerja pri izvedbi javnega naročila, ki bo v komunikaciji z naročnikom </w:t>
      </w:r>
    </w:p>
    <w:p w14:paraId="220D0F03"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obseg del (</w:t>
      </w:r>
      <w:r w:rsidRPr="009B222A">
        <w:rPr>
          <w:rFonts w:ascii="Arial Narrow" w:hAnsi="Arial Narrow" w:cs="Arial"/>
          <w:b/>
        </w:rPr>
        <w:t>vrsta in vrednost</w:t>
      </w:r>
      <w:r w:rsidRPr="009B222A">
        <w:rPr>
          <w:rFonts w:ascii="Arial Narrow" w:hAnsi="Arial Narrow" w:cs="Arial"/>
        </w:rPr>
        <w:t>), ki jih bo opravil posamezni partner,</w:t>
      </w:r>
    </w:p>
    <w:p w14:paraId="6A05A9BF"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navedba, da vsi partnerji odgovarjajo naročniku neomejeno solidarno.</w:t>
      </w:r>
    </w:p>
    <w:p w14:paraId="2A32851B" w14:textId="50F8C03F" w:rsidR="00E95094" w:rsidRPr="009B222A" w:rsidRDefault="00E95094" w:rsidP="00811AAA">
      <w:pPr>
        <w:tabs>
          <w:tab w:val="left" w:pos="1134"/>
        </w:tabs>
        <w:spacing w:line="240" w:lineRule="auto"/>
        <w:ind w:left="360"/>
        <w:rPr>
          <w:rFonts w:ascii="Arial Narrow" w:hAnsi="Arial Narrow"/>
        </w:rPr>
      </w:pPr>
      <w:r w:rsidRPr="009B222A">
        <w:rPr>
          <w:rFonts w:ascii="Arial Narrow" w:hAnsi="Arial Narrow"/>
        </w:rPr>
        <w:t>3.2.5</w:t>
      </w:r>
      <w:r w:rsidR="00811AAA" w:rsidRPr="009B222A">
        <w:rPr>
          <w:rFonts w:ascii="Arial Narrow" w:hAnsi="Arial Narrow"/>
        </w:rPr>
        <w:tab/>
      </w:r>
      <w:r w:rsidRPr="009B222A">
        <w:rPr>
          <w:rFonts w:ascii="Arial Narrow" w:hAnsi="Arial Narrow"/>
        </w:rPr>
        <w:t>V primeru uporabe zmogljivosti drugih gospodarskih subjektov (81. člen ZJN-3) je potrebno k ponudbi poleg drugih dokumentov, ki so obvezna sestavina ponudbe,</w:t>
      </w:r>
    </w:p>
    <w:p w14:paraId="6F292F4D"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v ponudnikovem ESPD navesti dejstvo o uporabi zmogljivosti drugih gospodarskih subjektov v točki C: Informacije o uporabi zmogljivosti drugih subjektov dela II: Informacije glede gospodarskega subjekta,</w:t>
      </w:r>
    </w:p>
    <w:p w14:paraId="1A089CA7"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ta gospodarski subjekt predložiti ESPD,</w:t>
      </w:r>
    </w:p>
    <w:p w14:paraId="576E79EC"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 xml:space="preserve">za ta gospodarski subjekt predložiti izpolnjen in podpisan obrazec št. 2: POOBLASTILO IN SOGLASJE fizične osebe </w:t>
      </w:r>
      <w:r w:rsidRPr="009B222A">
        <w:rPr>
          <w:rFonts w:ascii="Arial Narrow" w:hAnsi="Arial Narrow"/>
          <w:b/>
        </w:rPr>
        <w:t>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tega gospodarskega subjekta ali ki imajo pooblastila za njegovo zastopanje ali odločanje ali nadzor v njem,</w:t>
      </w:r>
    </w:p>
    <w:p w14:paraId="444848F9" w14:textId="77777777" w:rsidR="00E95094" w:rsidRPr="009B222A" w:rsidRDefault="00E95094" w:rsidP="00811AAA">
      <w:pPr>
        <w:spacing w:line="240" w:lineRule="auto"/>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1E53D7DB" w14:textId="77777777" w:rsidR="00E95094" w:rsidRPr="009B222A" w:rsidRDefault="00E95094" w:rsidP="003B7274">
      <w:pPr>
        <w:numPr>
          <w:ilvl w:val="1"/>
          <w:numId w:val="19"/>
        </w:numPr>
        <w:spacing w:line="240" w:lineRule="auto"/>
        <w:ind w:left="0" w:firstLine="0"/>
        <w:jc w:val="both"/>
        <w:rPr>
          <w:rFonts w:ascii="Arial Narrow" w:hAnsi="Arial Narrow"/>
          <w:b/>
        </w:rPr>
      </w:pPr>
      <w:r w:rsidRPr="009B222A">
        <w:rPr>
          <w:rFonts w:ascii="Arial Narrow" w:hAnsi="Arial Narrow"/>
          <w:b/>
        </w:rPr>
        <w:t>Statusne spremembe ponudnika</w:t>
      </w:r>
    </w:p>
    <w:p w14:paraId="5D2EB08F" w14:textId="297DD1C1" w:rsidR="00E95094" w:rsidRPr="009B222A" w:rsidRDefault="00E95094" w:rsidP="00811AAA">
      <w:pPr>
        <w:spacing w:line="240" w:lineRule="auto"/>
        <w:jc w:val="both"/>
        <w:rPr>
          <w:rFonts w:ascii="Arial Narrow" w:hAnsi="Arial Narrow" w:cs="Arial"/>
        </w:rPr>
      </w:pPr>
      <w:r w:rsidRPr="009B222A">
        <w:rPr>
          <w:rFonts w:ascii="Arial Narrow" w:hAnsi="Arial Narrow"/>
        </w:rPr>
        <w:t xml:space="preserve">V primeru </w:t>
      </w:r>
      <w:r w:rsidRPr="009B222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F2E4D23"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PRIPRAVA PONUDB</w:t>
      </w:r>
    </w:p>
    <w:p w14:paraId="22AE0A54"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Ponudba mora vsebovati vse v razpisni dokumentaciji zahtevane listine, izjave, tehnično dokumentacijo, prospekti material, ipd, ter izpolnjene obrazce. </w:t>
      </w:r>
    </w:p>
    <w:p w14:paraId="64204B59" w14:textId="289922FF" w:rsidR="00E95094" w:rsidRPr="009B222A" w:rsidRDefault="00E95094" w:rsidP="00811AAA">
      <w:pPr>
        <w:spacing w:line="240" w:lineRule="auto"/>
        <w:jc w:val="both"/>
        <w:rPr>
          <w:rFonts w:ascii="Arial Narrow" w:hAnsi="Arial Narrow"/>
        </w:rPr>
      </w:pPr>
      <w:r w:rsidRPr="009B222A">
        <w:rPr>
          <w:rFonts w:ascii="Arial Narrow" w:hAnsi="Arial Narrow"/>
        </w:rPr>
        <w:t>Ponudnik v informacijskem sistemu e-JN v razdelek »Predračun« naloži izpolnjen obrazec »Predračun « v pdf datoteki. Dokument, pripet v del »Predračun«, je viden na javnem odpiranju ponudb v celoti skupaj s skupno ponudbeno vrednostjo. Obrazec »Predračun« v excel obliki pa ponudnik naloži v razdelek »Ostale priloge«. V primeru razhajanj med podatki Predračuna v pdf - naloženim v razdelek »Predračun«, in Predračunom v excel obliki - naloženim v razdelek »Ostale priloge«, kot veljavni štejejo podatki v predračunu, naloženim v razdelku »Predračun«.</w:t>
      </w:r>
      <w:bookmarkStart w:id="4" w:name="_Hlk150849891"/>
      <w:r w:rsidRPr="009B222A">
        <w:rPr>
          <w:rFonts w:ascii="Arial Narrow" w:hAnsi="Arial Narrow"/>
        </w:rPr>
        <w:t xml:space="preserve"> </w:t>
      </w:r>
      <w:bookmarkEnd w:id="4"/>
    </w:p>
    <w:p w14:paraId="40B8996C" w14:textId="77777777" w:rsidR="00E95094" w:rsidRPr="009B222A" w:rsidRDefault="00E95094" w:rsidP="00811AAA">
      <w:pPr>
        <w:spacing w:line="240" w:lineRule="auto"/>
        <w:jc w:val="both"/>
        <w:rPr>
          <w:rStyle w:val="Krepko"/>
          <w:rFonts w:ascii="Arial Narrow" w:hAnsi="Arial Narrow"/>
        </w:rPr>
      </w:pPr>
      <w:r w:rsidRPr="009B222A">
        <w:rPr>
          <w:rStyle w:val="Krepko"/>
          <w:rFonts w:ascii="Arial Narrow" w:hAnsi="Arial Narrow"/>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6949C88"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JEZIK PONUDBE</w:t>
      </w:r>
    </w:p>
    <w:p w14:paraId="26F6B967" w14:textId="15E05BDE" w:rsidR="00E95094" w:rsidRPr="009B222A" w:rsidRDefault="00E95094" w:rsidP="00811AAA">
      <w:pPr>
        <w:spacing w:line="240" w:lineRule="auto"/>
        <w:jc w:val="both"/>
        <w:rPr>
          <w:rFonts w:ascii="Arial Narrow" w:hAnsi="Arial Narrow" w:cs="Arial"/>
        </w:rPr>
      </w:pPr>
      <w:r w:rsidRPr="009B222A">
        <w:rPr>
          <w:rFonts w:ascii="Arial Narrow" w:hAnsi="Arial Narrow" w:cs="Arial"/>
        </w:rPr>
        <w:t>Postopek javnega naročanja poteka v slovenskem jeziku. Vsi dokumenti, ki jih predloži ponudnik, morajo biti v slovenskem jeziku ali prevedeni v slovenski jezik. Izjema velja za tehnično in drugo dokumentacijo, vezano na predmet ponudbe (vključno z dokazilom o pooblaščenosti za trženje), ki so lahko tudi v angleškem jeziku.</w:t>
      </w:r>
    </w:p>
    <w:p w14:paraId="6912C317"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FINANČNA ZAVAROVANJA</w:t>
      </w:r>
    </w:p>
    <w:p w14:paraId="364CB50C"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Predmet, vrsta, višina in trajanje finančnih zavarovanj, ki jih mora predložiti izbrani ponudnik, so opredeljeni v vzorcih pogodb, ki so del te razpisne dokumentacije.</w:t>
      </w:r>
    </w:p>
    <w:p w14:paraId="68C699A4" w14:textId="77777777" w:rsidR="00E95094" w:rsidRPr="009B222A" w:rsidRDefault="00E95094" w:rsidP="00811AAA">
      <w:pPr>
        <w:spacing w:line="240" w:lineRule="auto"/>
        <w:jc w:val="both"/>
        <w:rPr>
          <w:rFonts w:ascii="Arial Narrow" w:hAnsi="Arial Narrow"/>
          <w:color w:val="000000" w:themeColor="text1"/>
        </w:rPr>
      </w:pPr>
      <w:r w:rsidRPr="009B222A">
        <w:rPr>
          <w:rFonts w:ascii="Arial Narrow" w:hAnsi="Arial Narrow"/>
          <w:color w:val="000000" w:themeColor="text1"/>
        </w:rPr>
        <w:t>Za finančna zavarovanja veljajo tudi sledeča pravila: Za to zavarovanje veljajo Enotna pravila za garancije na poziv (EPGP) revizija iz leta 2010, izdana pri MTZ pod št. 758.</w:t>
      </w:r>
    </w:p>
    <w:p w14:paraId="1172E147" w14:textId="77777777" w:rsidR="00E95094" w:rsidRPr="009B222A" w:rsidRDefault="00E95094" w:rsidP="00811AAA">
      <w:pPr>
        <w:spacing w:line="240" w:lineRule="auto"/>
        <w:jc w:val="both"/>
        <w:rPr>
          <w:rFonts w:ascii="Arial Narrow" w:hAnsi="Arial Narrow"/>
          <w:color w:val="000000" w:themeColor="text1"/>
        </w:rPr>
      </w:pPr>
      <w:bookmarkStart w:id="5" w:name="_Hlk80355011"/>
      <w:r w:rsidRPr="009B222A">
        <w:rPr>
          <w:rFonts w:ascii="Arial Narrow" w:hAnsi="Arial Narrow"/>
          <w:color w:val="000000" w:themeColor="text1"/>
        </w:rPr>
        <w:t>Za kavcijska zavarovanja: Zahtevi za plačilo ni potrebno priložiti originalnega izvoda zavarovanja.</w:t>
      </w:r>
      <w:bookmarkEnd w:id="5"/>
    </w:p>
    <w:p w14:paraId="4BB18DE7"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7. </w:t>
      </w:r>
      <w:r w:rsidRPr="009B222A">
        <w:rPr>
          <w:rFonts w:ascii="Arial Narrow" w:hAnsi="Arial Narrow" w:cs="Arial"/>
          <w:b/>
        </w:rPr>
        <w:tab/>
      </w:r>
      <w:r w:rsidRPr="009B222A">
        <w:rPr>
          <w:rFonts w:ascii="Arial Narrow" w:hAnsi="Arial Narrow" w:cs="Arial"/>
          <w:b/>
          <w:u w:val="single"/>
        </w:rPr>
        <w:t>SPREMEMBE IN UMIK PONUDB PRED ROKOM ZA ODDAJO PONUDB</w:t>
      </w:r>
    </w:p>
    <w:p w14:paraId="3D5396FE"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B05AED" w14:textId="77777777" w:rsidR="00E95094" w:rsidRPr="009B222A" w:rsidRDefault="00E95094" w:rsidP="003B7274">
      <w:pPr>
        <w:numPr>
          <w:ilvl w:val="0"/>
          <w:numId w:val="20"/>
        </w:numPr>
        <w:spacing w:line="240" w:lineRule="auto"/>
        <w:ind w:left="0" w:firstLine="0"/>
        <w:jc w:val="both"/>
        <w:rPr>
          <w:rFonts w:ascii="Arial Narrow" w:hAnsi="Arial Narrow" w:cs="Arial"/>
          <w:b/>
          <w:u w:val="single"/>
        </w:rPr>
      </w:pPr>
      <w:r w:rsidRPr="009B222A">
        <w:rPr>
          <w:rFonts w:ascii="Arial Narrow" w:hAnsi="Arial Narrow" w:cs="Arial"/>
          <w:b/>
          <w:u w:val="single"/>
        </w:rPr>
        <w:t>PREDLOŽITEV PONUDBE</w:t>
      </w:r>
    </w:p>
    <w:p w14:paraId="3B3950AA"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Datum in ura za predložitev ponudbe, ter naslov kamor mora biti ponudba predložena so navedeni v objavi in v obrazcu povabila k oddaji ponudbe.</w:t>
      </w:r>
    </w:p>
    <w:p w14:paraId="2912AF0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Ponudniki morajo ponudbe predložiti v informacijski sistem e-JN na spletnem naslovu </w:t>
      </w:r>
      <w:hyperlink r:id="rId14" w:history="1">
        <w:r w:rsidRPr="009B222A">
          <w:rPr>
            <w:rStyle w:val="Hiperpovezava"/>
            <w:rFonts w:ascii="Arial Narrow" w:eastAsiaTheme="majorEastAsia" w:hAnsi="Arial Narrow" w:cs="Arial"/>
            <w:color w:val="000000" w:themeColor="text1"/>
          </w:rPr>
          <w:t>https://ejn.gov.si</w:t>
        </w:r>
      </w:hyperlink>
      <w:r w:rsidRPr="009B222A">
        <w:rPr>
          <w:rFonts w:ascii="Arial Narrow" w:hAnsi="Arial Narrow" w:cs="Arial"/>
          <w:color w:val="000000" w:themeColor="text1"/>
        </w:rPr>
        <w:t>,</w:t>
      </w:r>
      <w:r w:rsidRPr="009B222A">
        <w:rPr>
          <w:rFonts w:ascii="Arial Narrow" w:hAnsi="Arial Narrow" w:cs="Arial"/>
        </w:rPr>
        <w:t xml:space="preserve"> v skladu s točko 3 dokumenta Navodila za uporabo informacijskega sistema za uporabo funkcionalnosti </w:t>
      </w:r>
      <w:r w:rsidRPr="008166CC">
        <w:rPr>
          <w:rFonts w:ascii="Arial Narrow" w:hAnsi="Arial Narrow" w:cs="Arial"/>
        </w:rPr>
        <w:t xml:space="preserve">elektronske oddaje ponudb e-JN: PONUDNIKI (v nadaljevanju: Navodila za uporabo e-JN), ki je objavljen na spletnem naslovu </w:t>
      </w:r>
      <w:hyperlink r:id="rId15" w:history="1">
        <w:r w:rsidRPr="009B222A">
          <w:rPr>
            <w:rStyle w:val="Hiperpovezava"/>
            <w:rFonts w:ascii="Arial Narrow" w:eastAsiaTheme="majorEastAsia" w:hAnsi="Arial Narrow" w:cs="Arial"/>
          </w:rPr>
          <w:t>https://ejn.gov.si</w:t>
        </w:r>
      </w:hyperlink>
      <w:r w:rsidRPr="009B222A">
        <w:rPr>
          <w:rFonts w:ascii="Arial Narrow" w:hAnsi="Arial Narrow" w:cs="Arial"/>
        </w:rPr>
        <w:t>.</w:t>
      </w:r>
    </w:p>
    <w:p w14:paraId="040340F3" w14:textId="77777777" w:rsidR="00E95094" w:rsidRPr="009B222A" w:rsidRDefault="00E95094" w:rsidP="00811AAA">
      <w:pPr>
        <w:spacing w:line="240" w:lineRule="auto"/>
        <w:jc w:val="both"/>
        <w:rPr>
          <w:rFonts w:ascii="Arial Narrow" w:hAnsi="Arial Narrow"/>
        </w:rPr>
      </w:pPr>
      <w:r w:rsidRPr="008166CC">
        <w:rPr>
          <w:rFonts w:ascii="Arial Narrow" w:hAnsi="Arial Narrow"/>
        </w:rPr>
        <w:t>Uporabnik ponudnika, ki je v informacijskem sistemu e-JN pooblaščen za oddajanje ponudb, ponudbo odda s klikom na gumb »Oddaj«. Informacijski sistem e-JN ob oddaji ponudb zabeleži identiteto upora</w:t>
      </w:r>
      <w:r w:rsidRPr="000A024D">
        <w:rPr>
          <w:rFonts w:ascii="Arial Narrow" w:hAnsi="Arial Narrow"/>
        </w:rPr>
        <w:t>bnika in čas oddaje ponudbe. Uporabnik z dejanjem oddaje ponudbe izkaže in izjavi voljo v imenu ponudnika oddati zavezujočo ponudbo (18. člen OZ). Z oddajo ponudbe je le-ta zavezujoča za čas, naveden v ponudbi, razen če jo uporabnik ponudnika umakne ali sp</w:t>
      </w:r>
      <w:r w:rsidRPr="009B222A">
        <w:rPr>
          <w:rFonts w:ascii="Arial Narrow" w:hAnsi="Arial Narrow"/>
        </w:rPr>
        <w:t>remeni pred potekom roka za oddajo ponudb.</w:t>
      </w:r>
    </w:p>
    <w:p w14:paraId="1031286A" w14:textId="77777777" w:rsidR="00E95094" w:rsidRPr="008166CC" w:rsidRDefault="00E95094" w:rsidP="00811AAA">
      <w:pPr>
        <w:spacing w:line="240" w:lineRule="auto"/>
        <w:jc w:val="both"/>
        <w:rPr>
          <w:rFonts w:ascii="Arial Narrow" w:hAnsi="Arial Narrow"/>
        </w:rPr>
      </w:pPr>
      <w:r w:rsidRPr="009B222A">
        <w:rPr>
          <w:rFonts w:ascii="Arial Narrow" w:hAnsi="Arial Narrow" w:cs="Arial"/>
        </w:rPr>
        <w:t xml:space="preserve">Ponudba se šteje za pravočasno oddano, če jo naročnik prejme preko sistema e-JN </w:t>
      </w:r>
      <w:hyperlink r:id="rId16"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 zahtevanega roka za predložitev ponudb, navedenega v povabilu k oddaji ponudb</w:t>
      </w:r>
      <w:r w:rsidRPr="008166CC">
        <w:rPr>
          <w:rFonts w:ascii="Arial Narrow" w:hAnsi="Arial Narrow"/>
        </w:rPr>
        <w:t>. Za oddano ponudbo se šteje ponudba, ki je v informacijskem sistemu e-JN označena s statusom »ODDANA«.</w:t>
      </w:r>
    </w:p>
    <w:p w14:paraId="0B5A63A7" w14:textId="77777777" w:rsidR="00E95094" w:rsidRPr="000A024D" w:rsidRDefault="00E95094" w:rsidP="00811AAA">
      <w:pPr>
        <w:spacing w:line="240" w:lineRule="auto"/>
        <w:jc w:val="both"/>
        <w:rPr>
          <w:rFonts w:ascii="Arial Narrow" w:hAnsi="Arial Narrow"/>
        </w:rPr>
      </w:pPr>
      <w:r w:rsidRPr="000A024D">
        <w:rPr>
          <w:rFonts w:ascii="Arial Narrow" w:hAnsi="Arial Narrow"/>
        </w:rPr>
        <w:t>Po preteku roka za predložitev ponudb ponudbe ne bo več mogoče oddati.</w:t>
      </w:r>
    </w:p>
    <w:p w14:paraId="16518902" w14:textId="77777777" w:rsidR="00E95094" w:rsidRPr="009B222A" w:rsidRDefault="00E95094" w:rsidP="00811AAA">
      <w:pPr>
        <w:spacing w:line="240" w:lineRule="auto"/>
        <w:jc w:val="both"/>
        <w:rPr>
          <w:rFonts w:ascii="Arial Narrow" w:hAnsi="Arial Narrow"/>
          <w:b/>
          <w:color w:val="000000" w:themeColor="text1"/>
        </w:rPr>
      </w:pPr>
      <w:r w:rsidRPr="009B222A">
        <w:rPr>
          <w:rFonts w:ascii="Arial Narrow" w:hAnsi="Arial Narrow"/>
        </w:rPr>
        <w:t>Dostop do povezave za oddajo elektronske ponudbe v tem postopku javnega naročila je na naslednji povezavi</w:t>
      </w:r>
      <w:r w:rsidRPr="009B222A">
        <w:rPr>
          <w:rFonts w:ascii="Arial Narrow" w:hAnsi="Arial Narrow"/>
          <w:color w:val="000000" w:themeColor="text1"/>
        </w:rPr>
        <w:t xml:space="preserve">:  </w:t>
      </w:r>
      <w:hyperlink r:id="rId17" w:history="1">
        <w:r w:rsidRPr="009B222A">
          <w:rPr>
            <w:rStyle w:val="Hiperpovezava"/>
            <w:rFonts w:ascii="Arial Narrow" w:eastAsiaTheme="majorEastAsia" w:hAnsi="Arial Narrow"/>
            <w:b/>
            <w:color w:val="000000" w:themeColor="text1"/>
          </w:rPr>
          <w:t>https://ejn.gov.si</w:t>
        </w:r>
      </w:hyperlink>
      <w:r w:rsidRPr="009B222A">
        <w:rPr>
          <w:rFonts w:ascii="Arial Narrow" w:hAnsi="Arial Narrow"/>
          <w:b/>
          <w:color w:val="000000" w:themeColor="text1"/>
        </w:rPr>
        <w:t>.</w:t>
      </w:r>
    </w:p>
    <w:p w14:paraId="155F2F5F" w14:textId="77777777" w:rsidR="00E95094" w:rsidRPr="008166CC" w:rsidRDefault="00E95094" w:rsidP="003B7274">
      <w:pPr>
        <w:numPr>
          <w:ilvl w:val="0"/>
          <w:numId w:val="20"/>
        </w:numPr>
        <w:spacing w:line="240" w:lineRule="auto"/>
        <w:ind w:left="0" w:firstLine="0"/>
        <w:jc w:val="both"/>
        <w:rPr>
          <w:rFonts w:ascii="Arial Narrow" w:hAnsi="Arial Narrow" w:cs="Arial"/>
          <w:b/>
          <w:u w:val="single"/>
        </w:rPr>
      </w:pPr>
      <w:r w:rsidRPr="008166CC">
        <w:rPr>
          <w:rFonts w:ascii="Arial Narrow" w:hAnsi="Arial Narrow" w:cs="Arial"/>
          <w:b/>
          <w:u w:val="single"/>
        </w:rPr>
        <w:t>ODPIRANJE PONUDB</w:t>
      </w:r>
    </w:p>
    <w:p w14:paraId="12B08C67" w14:textId="638C2F12" w:rsidR="00E95094" w:rsidRPr="009B222A" w:rsidRDefault="00E95094" w:rsidP="00811AAA">
      <w:pPr>
        <w:spacing w:line="240" w:lineRule="auto"/>
        <w:ind w:left="142"/>
        <w:jc w:val="both"/>
        <w:rPr>
          <w:rFonts w:ascii="Arial Narrow" w:hAnsi="Arial Narrow" w:cs="Arial"/>
          <w:b/>
        </w:rPr>
      </w:pPr>
      <w:r w:rsidRPr="000A024D">
        <w:rPr>
          <w:rFonts w:ascii="Arial Narrow" w:hAnsi="Arial Narrow" w:cs="Arial"/>
          <w:b/>
        </w:rPr>
        <w:t>9.1</w:t>
      </w:r>
      <w:r w:rsidR="00811AAA" w:rsidRPr="009B222A">
        <w:rPr>
          <w:rFonts w:ascii="Arial Narrow" w:hAnsi="Arial Narrow" w:cs="Arial"/>
          <w:b/>
        </w:rPr>
        <w:tab/>
      </w:r>
      <w:r w:rsidRPr="009B222A">
        <w:rPr>
          <w:rFonts w:ascii="Arial Narrow" w:hAnsi="Arial Narrow" w:cs="Arial"/>
          <w:b/>
        </w:rPr>
        <w:t>Odpiranje ponudb</w:t>
      </w:r>
    </w:p>
    <w:p w14:paraId="1B8410D0" w14:textId="77777777" w:rsidR="00E95094" w:rsidRPr="009B222A" w:rsidRDefault="00E95094" w:rsidP="00811AAA">
      <w:pPr>
        <w:spacing w:line="240" w:lineRule="auto"/>
        <w:jc w:val="both"/>
        <w:rPr>
          <w:rFonts w:ascii="Arial Narrow" w:hAnsi="Arial Narrow" w:cs="Arial"/>
          <w:b/>
        </w:rPr>
      </w:pPr>
      <w:r w:rsidRPr="009B222A">
        <w:rPr>
          <w:rFonts w:ascii="Arial Narrow" w:hAnsi="Arial Narrow" w:cs="Arial"/>
          <w:b/>
        </w:rPr>
        <w:t xml:space="preserve">Odpiranje ponudb bo potekalo avtomatično v informacijskem sistemu e-JN </w:t>
      </w:r>
      <w:r w:rsidRPr="009B222A">
        <w:rPr>
          <w:rFonts w:ascii="Arial Narrow" w:hAnsi="Arial Narrow"/>
          <w:b/>
        </w:rPr>
        <w:t xml:space="preserve">na spletnem naslovu </w:t>
      </w:r>
      <w:hyperlink r:id="rId18" w:history="1">
        <w:r w:rsidRPr="009B222A">
          <w:rPr>
            <w:rStyle w:val="Hiperpovezava"/>
            <w:rFonts w:ascii="Arial Narrow" w:eastAsiaTheme="majorEastAsia" w:hAnsi="Arial Narrow" w:cs="Arial"/>
            <w:b/>
          </w:rPr>
          <w:t>https://ejn.gov.si</w:t>
        </w:r>
      </w:hyperlink>
      <w:r w:rsidRPr="009B222A">
        <w:rPr>
          <w:rFonts w:ascii="Arial Narrow" w:hAnsi="Arial Narrow" w:cs="Arial"/>
          <w:b/>
        </w:rPr>
        <w:t>. Datum in ura odpiranja ponudb sta opredeljena v povabilu k oddaji ponudb.</w:t>
      </w:r>
    </w:p>
    <w:p w14:paraId="07A463CB" w14:textId="77777777" w:rsidR="00E95094" w:rsidRPr="000A024D" w:rsidRDefault="00E95094" w:rsidP="00811AAA">
      <w:pPr>
        <w:spacing w:line="240" w:lineRule="auto"/>
        <w:jc w:val="both"/>
        <w:rPr>
          <w:rFonts w:ascii="Arial Narrow" w:hAnsi="Arial Narrow"/>
        </w:rPr>
      </w:pPr>
      <w:r w:rsidRPr="008166CC">
        <w:rPr>
          <w:rFonts w:ascii="Arial Narrow" w:hAnsi="Arial Narrow"/>
        </w:rPr>
        <w:t xml:space="preserve">Odpiranje poteka tako, da informacijski sistem e-JN samodejno ob uri, ki je določena za javno odpiranje ponudb, prikaže podatke o ponudniku, </w:t>
      </w:r>
      <w:r w:rsidRPr="000A024D">
        <w:rPr>
          <w:rFonts w:ascii="Arial Narrow" w:hAnsi="Arial Narrow"/>
        </w:rPr>
        <w:t xml:space="preserve">o variantah, če so bile zahtevane oziroma dovoljene, skupni ponudbeni vrednosti ponudbe ter omogoči dostop do dokumenta, ki ga ponudnik naloži v sistem e-JN pod razdelek »Skupna ponudbena cena«, v del »Predračun«. </w:t>
      </w:r>
    </w:p>
    <w:p w14:paraId="17F8B79C" w14:textId="057203A9" w:rsidR="00E95094" w:rsidRPr="009B222A" w:rsidRDefault="00E95094" w:rsidP="00811AAA">
      <w:pPr>
        <w:spacing w:line="240" w:lineRule="auto"/>
        <w:ind w:left="142"/>
        <w:jc w:val="both"/>
        <w:rPr>
          <w:rFonts w:ascii="Arial Narrow" w:hAnsi="Arial Narrow" w:cs="Arial"/>
          <w:b/>
        </w:rPr>
      </w:pPr>
      <w:r w:rsidRPr="009B222A">
        <w:rPr>
          <w:rFonts w:ascii="Arial Narrow" w:hAnsi="Arial Narrow" w:cs="Arial"/>
          <w:b/>
        </w:rPr>
        <w:t>9.2</w:t>
      </w:r>
      <w:r w:rsidR="00811AAA" w:rsidRPr="009B222A">
        <w:rPr>
          <w:rFonts w:ascii="Arial Narrow" w:hAnsi="Arial Narrow" w:cs="Arial"/>
          <w:b/>
        </w:rPr>
        <w:tab/>
      </w:r>
      <w:r w:rsidRPr="009B222A">
        <w:rPr>
          <w:rFonts w:ascii="Arial Narrow" w:hAnsi="Arial Narrow" w:cs="Arial"/>
          <w:b/>
        </w:rPr>
        <w:t>Varstvo podatkov</w:t>
      </w:r>
    </w:p>
    <w:p w14:paraId="4E0F64E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Naročnik bo zagotovil varovanje podatkov v skladu s 35. členom ZJN-3.</w:t>
      </w:r>
    </w:p>
    <w:p w14:paraId="352A52EB"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10. </w:t>
      </w:r>
      <w:r w:rsidRPr="009B222A">
        <w:rPr>
          <w:rFonts w:ascii="Arial Narrow" w:hAnsi="Arial Narrow" w:cs="Arial"/>
          <w:b/>
        </w:rPr>
        <w:tab/>
      </w:r>
      <w:r w:rsidRPr="009B222A">
        <w:rPr>
          <w:rFonts w:ascii="Arial Narrow" w:hAnsi="Arial Narrow" w:cs="Arial"/>
          <w:b/>
          <w:u w:val="single"/>
        </w:rPr>
        <w:t>MERILA ZA IZBIRO NAJUGODNEJŠE PONUDBE</w:t>
      </w:r>
    </w:p>
    <w:p w14:paraId="49AFEE76"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Merila za izbiro najugodnejše ponudbe so opredeljena v nadaljevanju razpisne dokumentacije.</w:t>
      </w:r>
    </w:p>
    <w:p w14:paraId="4C448311" w14:textId="77777777" w:rsidR="00E95094" w:rsidRPr="009B222A" w:rsidRDefault="00E95094" w:rsidP="003B7274">
      <w:pPr>
        <w:numPr>
          <w:ilvl w:val="0"/>
          <w:numId w:val="21"/>
        </w:numPr>
        <w:spacing w:line="240" w:lineRule="auto"/>
        <w:ind w:left="0" w:firstLine="0"/>
        <w:jc w:val="both"/>
        <w:rPr>
          <w:rFonts w:ascii="Arial Narrow" w:hAnsi="Arial Narrow" w:cs="Arial"/>
          <w:b/>
          <w:color w:val="000000" w:themeColor="text1"/>
          <w:u w:val="single"/>
        </w:rPr>
      </w:pPr>
      <w:r w:rsidRPr="009B222A">
        <w:rPr>
          <w:rFonts w:ascii="Arial Narrow" w:hAnsi="Arial Narrow" w:cs="Arial"/>
          <w:b/>
          <w:color w:val="000000" w:themeColor="text1"/>
          <w:u w:val="single"/>
        </w:rPr>
        <w:t>PRAVNO VARSTVO PONUDNIKOV (ZPVPJN)</w:t>
      </w:r>
    </w:p>
    <w:p w14:paraId="6A516AE2" w14:textId="77777777" w:rsidR="00E95094" w:rsidRPr="009B222A" w:rsidRDefault="00E95094" w:rsidP="00811AAA">
      <w:pPr>
        <w:spacing w:line="240" w:lineRule="auto"/>
        <w:jc w:val="both"/>
        <w:rPr>
          <w:rFonts w:ascii="Arial Narrow" w:hAnsi="Arial Narrow"/>
        </w:rPr>
      </w:pPr>
      <w:r w:rsidRPr="009B222A">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1AABE8BC"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0ABC295"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F52CE15" w14:textId="77777777" w:rsidR="00E95094" w:rsidRPr="009B222A" w:rsidRDefault="00E95094" w:rsidP="00811AAA">
      <w:pPr>
        <w:spacing w:line="240" w:lineRule="auto"/>
        <w:jc w:val="both"/>
        <w:rPr>
          <w:rFonts w:ascii="Arial Narrow" w:hAnsi="Arial Narrow" w:cs="Arial"/>
          <w:color w:val="000000" w:themeColor="text1"/>
          <w:highlight w:val="cyan"/>
        </w:rPr>
      </w:pPr>
      <w:r w:rsidRPr="009B222A">
        <w:rPr>
          <w:rFonts w:ascii="Arial Narrow" w:hAnsi="Arial Narrow" w:cs="Arial"/>
          <w:color w:val="000000" w:themeColor="text1"/>
        </w:rPr>
        <w:t>Zahtevek za revizijo mora biti sestavljen v skladu z določili 15. člena ZPVPJN. Vlagatelj mora zahtevku za revizijo priložiti potrdilo o plačilu takse. Zahtevek za revizijo se vloži v roku iz 25. člena ZPVPJN.</w:t>
      </w:r>
    </w:p>
    <w:p w14:paraId="4DDAE415" w14:textId="77777777" w:rsidR="00E95094" w:rsidRPr="009B222A" w:rsidRDefault="00E95094" w:rsidP="00811AAA">
      <w:pPr>
        <w:spacing w:line="240" w:lineRule="auto"/>
        <w:jc w:val="center"/>
        <w:rPr>
          <w:rFonts w:ascii="Arial Narrow" w:hAnsi="Arial Narrow" w:cs="Arial"/>
          <w:b/>
          <w:caps/>
        </w:rPr>
      </w:pPr>
      <w:r w:rsidRPr="009B222A">
        <w:rPr>
          <w:rFonts w:ascii="Arial Narrow" w:hAnsi="Arial Narrow" w:cs="Arial"/>
          <w:b/>
          <w:caps/>
        </w:rPr>
        <w:t>DODATEK K NAVODILOM PONUDNIKOM</w:t>
      </w:r>
    </w:p>
    <w:p w14:paraId="311C934D"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Vrsta postopka</w:t>
      </w:r>
      <w:r w:rsidRPr="009B222A">
        <w:rPr>
          <w:rFonts w:ascii="Arial Narrow" w:hAnsi="Arial Narrow" w:cs="Arial"/>
          <w:b/>
        </w:rPr>
        <w:t xml:space="preserve">: </w:t>
      </w:r>
      <w:r w:rsidRPr="009B222A">
        <w:rPr>
          <w:rFonts w:ascii="Arial Narrow" w:hAnsi="Arial Narrow" w:cs="Arial"/>
        </w:rPr>
        <w:t xml:space="preserve">naročnik bo oddal javno naročilo po </w:t>
      </w:r>
      <w:r w:rsidRPr="009B222A">
        <w:rPr>
          <w:rFonts w:ascii="Arial Narrow" w:hAnsi="Arial Narrow" w:cs="Arial"/>
          <w:u w:val="single"/>
        </w:rPr>
        <w:t>odprtem postopku.</w:t>
      </w:r>
    </w:p>
    <w:p w14:paraId="65C4A9D6"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Ponudba mora biti podana za posamezen sklop.</w:t>
      </w:r>
    </w:p>
    <w:p w14:paraId="59190109"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rPr>
      </w:pPr>
      <w:r w:rsidRPr="009B222A">
        <w:rPr>
          <w:rFonts w:ascii="Arial Narrow" w:hAnsi="Arial Narrow" w:cs="Arial"/>
          <w:b/>
          <w:i/>
          <w:iCs/>
        </w:rPr>
        <w:t>Jezik ponudbe</w:t>
      </w:r>
      <w:r w:rsidRPr="009B222A">
        <w:rPr>
          <w:rFonts w:ascii="Arial Narrow" w:hAnsi="Arial Narrow" w:cs="Arial"/>
          <w:b/>
        </w:rPr>
        <w:t xml:space="preserve">: </w:t>
      </w:r>
      <w:r w:rsidRPr="009B222A">
        <w:rPr>
          <w:rFonts w:ascii="Arial Narrow" w:hAnsi="Arial Narrow" w:cs="Arial"/>
          <w:u w:val="single"/>
        </w:rPr>
        <w:t>slovenski</w:t>
      </w:r>
      <w:r w:rsidRPr="009B222A">
        <w:rPr>
          <w:rFonts w:ascii="Arial Narrow" w:hAnsi="Arial Narrow" w:cs="Arial"/>
        </w:rPr>
        <w:t xml:space="preserve">, naročnik </w:t>
      </w:r>
      <w:r w:rsidRPr="009B222A">
        <w:rPr>
          <w:rFonts w:ascii="Arial Narrow" w:hAnsi="Arial Narrow" w:cs="Arial"/>
          <w:u w:val="single"/>
        </w:rPr>
        <w:t>dovoljuje</w:t>
      </w:r>
      <w:r w:rsidRPr="009B222A">
        <w:rPr>
          <w:rFonts w:ascii="Arial Narrow" w:hAnsi="Arial Narrow" w:cs="Arial"/>
        </w:rPr>
        <w:t xml:space="preserve"> predložitev katalogov in prospektnega materiala v angleškem jeziku; ob primopredaji pa navodila za uporabo v slovenskem jeziku.</w:t>
      </w:r>
    </w:p>
    <w:p w14:paraId="3516093D" w14:textId="77777777" w:rsidR="00E95094" w:rsidRPr="009B222A" w:rsidRDefault="00E95094" w:rsidP="003B7274">
      <w:pPr>
        <w:pStyle w:val="Noga"/>
        <w:numPr>
          <w:ilvl w:val="0"/>
          <w:numId w:val="25"/>
        </w:numPr>
        <w:tabs>
          <w:tab w:val="clear" w:pos="720"/>
          <w:tab w:val="clear" w:pos="4536"/>
          <w:tab w:val="center" w:pos="4320"/>
          <w:tab w:val="right" w:pos="8640"/>
        </w:tabs>
        <w:spacing w:after="200"/>
        <w:ind w:left="284" w:hanging="284"/>
        <w:jc w:val="both"/>
        <w:rPr>
          <w:rFonts w:ascii="Arial Narrow" w:hAnsi="Arial Narrow" w:cs="Arial"/>
          <w:b/>
        </w:rPr>
      </w:pPr>
      <w:r w:rsidRPr="009B222A">
        <w:rPr>
          <w:rFonts w:ascii="Arial Narrow" w:hAnsi="Arial Narrow" w:cs="Arial"/>
          <w:b/>
          <w:i/>
          <w:iCs/>
        </w:rPr>
        <w:t>Valuta ponudbe</w:t>
      </w:r>
      <w:r w:rsidRPr="009B222A">
        <w:rPr>
          <w:rFonts w:ascii="Arial Narrow" w:hAnsi="Arial Narrow" w:cs="Arial"/>
          <w:b/>
        </w:rPr>
        <w:t xml:space="preserve">: </w:t>
      </w:r>
      <w:r w:rsidRPr="009B222A">
        <w:rPr>
          <w:rFonts w:ascii="Arial Narrow" w:hAnsi="Arial Narrow" w:cs="Arial"/>
          <w:b/>
          <w:bCs/>
          <w:u w:val="single"/>
        </w:rPr>
        <w:t>EUR</w:t>
      </w:r>
    </w:p>
    <w:p w14:paraId="60B89CC6" w14:textId="69D26772"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Rok veljavnosti ponudbe</w:t>
      </w:r>
      <w:r w:rsidRPr="009B222A">
        <w:rPr>
          <w:rFonts w:ascii="Arial Narrow" w:hAnsi="Arial Narrow" w:cs="Arial"/>
          <w:b/>
        </w:rPr>
        <w:t>:</w:t>
      </w:r>
      <w:r w:rsidRPr="009B222A">
        <w:rPr>
          <w:rFonts w:ascii="Arial Narrow" w:hAnsi="Arial Narrow" w:cs="Arial"/>
        </w:rPr>
        <w:t xml:space="preserve"> ponudba mora veljati do vključno: 31. </w:t>
      </w:r>
      <w:r w:rsidR="005E0236">
        <w:rPr>
          <w:rFonts w:ascii="Arial Narrow" w:hAnsi="Arial Narrow" w:cs="Arial"/>
        </w:rPr>
        <w:t>07</w:t>
      </w:r>
      <w:r w:rsidRPr="009B222A">
        <w:rPr>
          <w:rFonts w:ascii="Arial Narrow" w:hAnsi="Arial Narrow" w:cs="Arial"/>
        </w:rPr>
        <w:t>. 2026</w:t>
      </w:r>
    </w:p>
    <w:p w14:paraId="6A145D41"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bCs/>
        </w:rPr>
      </w:pPr>
      <w:r w:rsidRPr="009B222A">
        <w:rPr>
          <w:rFonts w:ascii="Arial Narrow" w:hAnsi="Arial Narrow" w:cs="Arial"/>
          <w:b/>
          <w:bCs/>
          <w:i/>
          <w:iCs/>
        </w:rPr>
        <w:t>Variantne ponudbe</w:t>
      </w:r>
      <w:r w:rsidRPr="009B222A">
        <w:rPr>
          <w:rFonts w:ascii="Arial Narrow" w:hAnsi="Arial Narrow" w:cs="Arial"/>
          <w:b/>
          <w:bCs/>
        </w:rPr>
        <w:t xml:space="preserve">: </w:t>
      </w:r>
      <w:r w:rsidRPr="009B222A">
        <w:rPr>
          <w:rFonts w:ascii="Arial Narrow" w:hAnsi="Arial Narrow" w:cs="Arial"/>
          <w:b/>
        </w:rPr>
        <w:t>naročnik ne dovoljuje variantnih ponudb</w:t>
      </w:r>
    </w:p>
    <w:p w14:paraId="03770767" w14:textId="77777777" w:rsidR="00E95094" w:rsidRPr="000A024D" w:rsidRDefault="00E95094" w:rsidP="003B7274">
      <w:pPr>
        <w:pStyle w:val="Noga"/>
        <w:numPr>
          <w:ilvl w:val="0"/>
          <w:numId w:val="25"/>
        </w:numPr>
        <w:tabs>
          <w:tab w:val="clear" w:pos="720"/>
        </w:tabs>
        <w:spacing w:after="200"/>
        <w:ind w:left="284" w:hanging="284"/>
        <w:jc w:val="both"/>
        <w:rPr>
          <w:rFonts w:ascii="Arial Narrow" w:hAnsi="Arial Narrow" w:cs="Arial"/>
          <w:strike/>
          <w:color w:val="000000" w:themeColor="text1"/>
        </w:rPr>
      </w:pPr>
      <w:r w:rsidRPr="009B222A">
        <w:rPr>
          <w:rFonts w:ascii="Arial Narrow" w:hAnsi="Arial Narrow" w:cs="Arial"/>
          <w:b/>
          <w:i/>
          <w:iCs/>
        </w:rPr>
        <w:t xml:space="preserve">Rok za predložitev ponudb: </w:t>
      </w:r>
      <w:r w:rsidRPr="009B222A">
        <w:rPr>
          <w:rFonts w:ascii="Arial Narrow" w:hAnsi="Arial Narrow" w:cs="Arial"/>
        </w:rPr>
        <w:t xml:space="preserve">Ponudba se šteje za pravočasno oddano, če jo naročnik prejme preko sistema e-JN </w:t>
      </w:r>
      <w:hyperlink r:id="rId19"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w:t>
      </w:r>
      <w:r w:rsidRPr="009B222A">
        <w:rPr>
          <w:rFonts w:ascii="Arial Narrow" w:hAnsi="Arial Narrow" w:cs="Arial"/>
        </w:rPr>
        <w:t xml:space="preserve"> </w:t>
      </w:r>
      <w:r w:rsidRPr="009B222A">
        <w:rPr>
          <w:rFonts w:ascii="Arial Narrow" w:hAnsi="Arial Narrow" w:cs="Arial"/>
          <w:b/>
        </w:rPr>
        <w:t>zahtevanega roka za predložitev ponudb, navedenega v povabilu k oddaji ponudb.</w:t>
      </w:r>
      <w:r w:rsidRPr="008166CC">
        <w:rPr>
          <w:rFonts w:ascii="Arial Narrow" w:hAnsi="Arial Narrow"/>
          <w:b/>
        </w:rPr>
        <w:t xml:space="preserve"> </w:t>
      </w:r>
      <w:r w:rsidRPr="008166CC">
        <w:rPr>
          <w:rFonts w:ascii="Arial Narrow" w:hAnsi="Arial Narrow"/>
        </w:rPr>
        <w:t>Za oddano ponudbo se šteje ponudba, ki je v informacijskem sistemu e-JN označena s statusom »ODDANA</w:t>
      </w:r>
      <w:r w:rsidRPr="000A024D">
        <w:rPr>
          <w:rFonts w:ascii="Arial Narrow" w:hAnsi="Arial Narrow"/>
          <w:color w:val="000000" w:themeColor="text1"/>
        </w:rPr>
        <w:t>«.</w:t>
      </w:r>
    </w:p>
    <w:p w14:paraId="7135D154" w14:textId="77777777" w:rsidR="00E95094" w:rsidRPr="008166CC" w:rsidRDefault="00E95094" w:rsidP="003B7274">
      <w:pPr>
        <w:numPr>
          <w:ilvl w:val="0"/>
          <w:numId w:val="25"/>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Čas in datum odpiranja ponudb</w:t>
      </w:r>
      <w:r w:rsidRPr="009B222A">
        <w:rPr>
          <w:rFonts w:ascii="Arial Narrow" w:hAnsi="Arial Narrow" w:cs="Arial"/>
          <w:b/>
        </w:rPr>
        <w:t xml:space="preserve">: </w:t>
      </w:r>
      <w:r w:rsidRPr="009B222A">
        <w:rPr>
          <w:rFonts w:ascii="Arial Narrow" w:hAnsi="Arial Narrow" w:cs="Arial"/>
        </w:rPr>
        <w:t xml:space="preserve">Odpiranje ponudb bo potekalo avtomatično v informacijskem sistemu e-JN </w:t>
      </w:r>
      <w:r w:rsidRPr="009B222A">
        <w:rPr>
          <w:rFonts w:ascii="Arial Narrow" w:hAnsi="Arial Narrow"/>
        </w:rPr>
        <w:t xml:space="preserve">na spletnem naslovu </w:t>
      </w:r>
      <w:hyperlink r:id="rId20" w:history="1">
        <w:r w:rsidRPr="009B222A">
          <w:rPr>
            <w:rStyle w:val="Hiperpovezava"/>
            <w:rFonts w:ascii="Arial Narrow" w:eastAsiaTheme="majorEastAsia" w:hAnsi="Arial Narrow" w:cs="Arial"/>
          </w:rPr>
          <w:t>https://ejn.gov.si</w:t>
        </w:r>
      </w:hyperlink>
      <w:r w:rsidRPr="009B222A">
        <w:rPr>
          <w:rFonts w:ascii="Arial Narrow" w:hAnsi="Arial Narrow" w:cs="Arial"/>
        </w:rPr>
        <w:t>. Datum in ura odpiranja ponudb sta opredeljena v povabilu k oddaji ponudb.</w:t>
      </w:r>
    </w:p>
    <w:p w14:paraId="4C3D877D" w14:textId="77777777" w:rsidR="00E95094" w:rsidRPr="00D41FB2" w:rsidRDefault="00E95094"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u w:val="single"/>
        </w:rPr>
      </w:pPr>
      <w:r w:rsidRPr="00D41FB2">
        <w:rPr>
          <w:rFonts w:ascii="Arial Narrow" w:hAnsi="Arial Narrow" w:cs="Arial"/>
        </w:rPr>
        <w:t xml:space="preserve"> </w:t>
      </w:r>
      <w:r w:rsidRPr="00D41FB2">
        <w:rPr>
          <w:rFonts w:ascii="Arial Narrow" w:hAnsi="Arial Narrow" w:cs="Arial"/>
          <w:b/>
          <w:i/>
          <w:iCs/>
        </w:rPr>
        <w:t>Pri izbiri najugodnejšega ponudnika bodo uporabljena naslednja merila:</w:t>
      </w:r>
    </w:p>
    <w:p w14:paraId="27F5256F" w14:textId="77777777" w:rsidR="00E95094" w:rsidRPr="009B222A" w:rsidRDefault="00E95094" w:rsidP="00811AAA">
      <w:pPr>
        <w:spacing w:line="240" w:lineRule="auto"/>
        <w:ind w:firstLine="426"/>
        <w:rPr>
          <w:rFonts w:ascii="Arial Narrow" w:hAnsi="Arial Narrow" w:cs="Arial"/>
          <w:b/>
          <w:u w:val="single"/>
        </w:rPr>
      </w:pPr>
      <w:r w:rsidRPr="009B222A">
        <w:rPr>
          <w:rFonts w:ascii="Arial Narrow" w:hAnsi="Arial Narrow" w:cs="Arial"/>
          <w:b/>
          <w:u w:val="single"/>
        </w:rPr>
        <w:t>MERILA ZA IZBIRO NAJUGODNEJŠE PONUDBE</w:t>
      </w:r>
    </w:p>
    <w:p w14:paraId="4821FEDD" w14:textId="7ADFFF1D" w:rsidR="00516FCE" w:rsidRPr="00D41FB2" w:rsidRDefault="00516FCE" w:rsidP="00516FCE">
      <w:pPr>
        <w:spacing w:before="225" w:after="225" w:line="240" w:lineRule="auto"/>
        <w:jc w:val="both"/>
        <w:rPr>
          <w:rFonts w:ascii="Arial Narrow" w:hAnsi="Arial Narrow"/>
        </w:rPr>
      </w:pPr>
      <w:r w:rsidRPr="00D41FB2">
        <w:rPr>
          <w:rFonts w:ascii="Arial Narrow" w:hAnsi="Arial Narrow" w:cs="Arial"/>
          <w:color w:val="000000"/>
        </w:rPr>
        <w:t xml:space="preserve">Izbira ponudb bo potekala po naslednjem kriteriju: </w:t>
      </w:r>
      <w:r w:rsidRPr="00D41FB2">
        <w:rPr>
          <w:rFonts w:ascii="Arial Narrow" w:hAnsi="Arial Narrow" w:cs="Arial"/>
          <w:b/>
          <w:bCs/>
          <w:color w:val="000000"/>
        </w:rPr>
        <w:t>ekonomsko najugodnejša ponudba.</w:t>
      </w:r>
    </w:p>
    <w:p w14:paraId="5B3B3103" w14:textId="77777777" w:rsidR="00516FCE" w:rsidRPr="00D41FB2" w:rsidRDefault="00516FCE" w:rsidP="00516FCE">
      <w:pPr>
        <w:spacing w:before="225" w:after="225" w:line="240" w:lineRule="auto"/>
        <w:jc w:val="both"/>
        <w:rPr>
          <w:rFonts w:ascii="Arial Narrow" w:hAnsi="Arial Narrow" w:cs="Arial"/>
          <w:color w:val="000000"/>
        </w:rPr>
      </w:pPr>
      <w:r w:rsidRPr="00D41FB2">
        <w:rPr>
          <w:rFonts w:ascii="Arial Narrow" w:hAnsi="Arial Narrow" w:cs="Arial"/>
          <w:color w:val="000000"/>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16FCE" w:rsidRPr="009B222A" w14:paraId="1AD57B91" w14:textId="77777777" w:rsidTr="009B222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1E616" w14:textId="77777777" w:rsidR="00516FCE" w:rsidRPr="00D41FB2" w:rsidRDefault="00516FCE" w:rsidP="009B222A">
            <w:pPr>
              <w:rPr>
                <w:rFonts w:ascii="Arial Narrow" w:hAnsi="Arial Narrow"/>
              </w:rPr>
            </w:pPr>
            <w:r w:rsidRPr="00D41FB2">
              <w:rPr>
                <w:rFonts w:ascii="Arial Narrow" w:hAnsi="Arial Narrow" w:cs="Arial"/>
                <w:color w:val="000000"/>
                <w:position w:val="-2"/>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49350" w14:textId="5AE49654" w:rsidR="00516FCE" w:rsidRPr="00D41FB2" w:rsidRDefault="00516FCE" w:rsidP="009B222A">
            <w:pPr>
              <w:jc w:val="center"/>
              <w:rPr>
                <w:rFonts w:ascii="Arial Narrow" w:hAnsi="Arial Narrow"/>
              </w:rPr>
            </w:pPr>
            <w:r w:rsidRPr="00D41FB2">
              <w:rPr>
                <w:rFonts w:ascii="Arial Narrow" w:hAnsi="Arial Narrow" w:cs="Arial"/>
                <w:color w:val="000000"/>
                <w:position w:val="-2"/>
              </w:rPr>
              <w:t xml:space="preserve">Najnižja ponudbena cena v EUR </w:t>
            </w:r>
            <w:r w:rsidR="005E0236">
              <w:rPr>
                <w:rFonts w:ascii="Arial Narrow" w:hAnsi="Arial Narrow" w:cs="Arial"/>
                <w:color w:val="000000"/>
                <w:position w:val="-2"/>
              </w:rPr>
              <w:t>brez</w:t>
            </w:r>
            <w:r w:rsidRPr="00D41FB2">
              <w:rPr>
                <w:rFonts w:ascii="Arial Narrow" w:hAnsi="Arial Narrow" w:cs="Arial"/>
                <w:color w:val="000000"/>
                <w:position w:val="-2"/>
              </w:rPr>
              <w:t xml:space="preserve"> DDV za celoten obseg predmeta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3C2D" w14:textId="2FA5997A" w:rsidR="00516FCE" w:rsidRPr="00D41FB2" w:rsidRDefault="00516FCE" w:rsidP="009B222A">
            <w:pPr>
              <w:spacing w:before="135" w:after="135"/>
              <w:jc w:val="center"/>
              <w:textAlignment w:val="center"/>
              <w:rPr>
                <w:rFonts w:ascii="Arial Narrow" w:hAnsi="Arial Narrow"/>
              </w:rPr>
            </w:pPr>
            <w:r w:rsidRPr="00D41FB2">
              <w:rPr>
                <w:rFonts w:ascii="Arial Narrow" w:hAnsi="Arial Narrow" w:cs="Arial"/>
                <w:color w:val="000000"/>
                <w:position w:val="-2"/>
              </w:rPr>
              <w:t xml:space="preserve">Naročnik bo prejete ponudbe razvrstil glede na ponudbene cene v EUR </w:t>
            </w:r>
            <w:r w:rsidR="005E0236">
              <w:rPr>
                <w:rFonts w:ascii="Arial Narrow" w:hAnsi="Arial Narrow" w:cs="Arial"/>
                <w:color w:val="000000"/>
                <w:position w:val="-2"/>
              </w:rPr>
              <w:t>bre</w:t>
            </w:r>
            <w:r w:rsidRPr="00D41FB2">
              <w:rPr>
                <w:rFonts w:ascii="Arial Narrow" w:hAnsi="Arial Narrow" w:cs="Arial"/>
                <w:color w:val="000000"/>
                <w:position w:val="-2"/>
              </w:rPr>
              <w:t>z DDV.</w:t>
            </w:r>
          </w:p>
        </w:tc>
      </w:tr>
    </w:tbl>
    <w:p w14:paraId="33079586" w14:textId="663ACB33" w:rsidR="00516FCE" w:rsidRPr="00D41FB2" w:rsidRDefault="00516FCE" w:rsidP="00516FCE">
      <w:pPr>
        <w:spacing w:before="225" w:line="240" w:lineRule="auto"/>
        <w:jc w:val="both"/>
        <w:rPr>
          <w:rFonts w:ascii="Arial Narrow" w:hAnsi="Arial Narrow" w:cs="Arial"/>
          <w:color w:val="000000"/>
        </w:rPr>
      </w:pPr>
      <w:r w:rsidRPr="00D41FB2">
        <w:rPr>
          <w:rFonts w:ascii="Arial Narrow" w:hAnsi="Arial Narrow" w:cs="Arial"/>
          <w:color w:val="000000"/>
        </w:rPr>
        <w:t xml:space="preserve">V primeru dveh ali več dopustnih ponudb, ki dosežejo enako najnižjo končno ponudbeno vrednost </w:t>
      </w:r>
      <w:r w:rsidR="005E0236">
        <w:rPr>
          <w:rFonts w:ascii="Arial Narrow" w:hAnsi="Arial Narrow" w:cs="Arial"/>
          <w:color w:val="000000"/>
        </w:rPr>
        <w:t>bre</w:t>
      </w:r>
      <w:r w:rsidRPr="00D41FB2">
        <w:rPr>
          <w:rFonts w:ascii="Arial Narrow" w:hAnsi="Arial Narrow" w:cs="Arial"/>
          <w:color w:val="000000"/>
        </w:rPr>
        <w:t xml:space="preserve">z DDV iz ponudbenega predračuna, bo naročnik </w:t>
      </w:r>
      <w:r w:rsidR="004B1BC7">
        <w:rPr>
          <w:rFonts w:ascii="Arial Narrow" w:hAnsi="Arial Narrow" w:cs="Arial"/>
          <w:color w:val="000000"/>
        </w:rPr>
        <w:t>ekonomsko najugodnejšo ponudbo izbral z žrebom. Ponudnike bo naročnik pisno obvestil o žrebu in jim omogočil prisotnosti na žrebu. Žreb bo potekal v prostorih naročnika. Žreb se izvede samo med ponudniki, ki imajo enako ponudbeno ceno. Prvouvrščeni bo tisti ponudnik, ki bo prvi izžreban, drugo uvrščeni tisti, ki bo izžreban naslednji, do tistega, ki bo izžreban zadnji. Izbran bo ponudnik, ki je bil prvi izžreban. Ponudnikom, za katere se izvede žreb, in ne bodo prisotni na žrebu, bo naročnik posredoval zapisnik žrebanja.</w:t>
      </w:r>
    </w:p>
    <w:p w14:paraId="75C4E257" w14:textId="4DBABF39" w:rsidR="00E95094" w:rsidRPr="00D41FB2" w:rsidRDefault="00E95094"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Rok izvedbe: sukcesivna dobava v skladu s pogodbo.</w:t>
      </w:r>
    </w:p>
    <w:p w14:paraId="3E64309B" w14:textId="5360A97B" w:rsidR="00E95094" w:rsidRPr="00D41FB2" w:rsidRDefault="00B63332"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Rok plačila: v skladu z določili v vzorcu pogodbe.</w:t>
      </w:r>
    </w:p>
    <w:p w14:paraId="16031A32" w14:textId="3E52A4FB" w:rsidR="00E95094" w:rsidRPr="00D41FB2" w:rsidRDefault="00B63332"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 xml:space="preserve">Finančna zavarovanja: </w:t>
      </w:r>
    </w:p>
    <w:p w14:paraId="6AC9EC15" w14:textId="333FA46D" w:rsidR="00E95094" w:rsidRPr="00D41FB2" w:rsidRDefault="00E95094" w:rsidP="00811AAA">
      <w:pPr>
        <w:pStyle w:val="Telobesedila-zamik2"/>
        <w:spacing w:after="200" w:line="240" w:lineRule="auto"/>
        <w:ind w:left="0"/>
        <w:jc w:val="both"/>
        <w:rPr>
          <w:rFonts w:ascii="Arial Narrow" w:hAnsi="Arial Narrow" w:cs="Arial"/>
          <w:b/>
        </w:rPr>
      </w:pPr>
      <w:r w:rsidRPr="00D41FB2">
        <w:rPr>
          <w:rFonts w:ascii="Arial Narrow" w:hAnsi="Arial Narrow" w:cs="Arial"/>
          <w:bCs/>
        </w:rPr>
        <w:t>Predmet, vrsta, višina in trajanje finančnih zavarovanj, ki jih mora predložiti ponudnik, so opredeljeni v vzorcih pogodb, ki so del te razpisne dokumentacije</w:t>
      </w:r>
      <w:r w:rsidRPr="00D41FB2">
        <w:rPr>
          <w:rFonts w:ascii="Arial Narrow" w:hAnsi="Arial Narrow" w:cs="Arial"/>
          <w:b/>
        </w:rPr>
        <w:t>.</w:t>
      </w:r>
    </w:p>
    <w:p w14:paraId="3BA7D947" w14:textId="77777777" w:rsidR="00811AAA" w:rsidRPr="00D41FB2" w:rsidRDefault="00811AAA" w:rsidP="00811AAA">
      <w:pPr>
        <w:pStyle w:val="Telobesedila-zamik2"/>
        <w:spacing w:after="200" w:line="240" w:lineRule="auto"/>
        <w:ind w:left="0"/>
        <w:jc w:val="both"/>
        <w:rPr>
          <w:rFonts w:ascii="Arial Narrow" w:hAnsi="Arial Narrow" w:cs="Arial"/>
          <w:b/>
        </w:rPr>
      </w:pPr>
    </w:p>
    <w:p w14:paraId="5C3DA351" w14:textId="77777777" w:rsidR="00E95094" w:rsidRPr="009B222A" w:rsidRDefault="00E95094" w:rsidP="00811AAA">
      <w:pPr>
        <w:spacing w:line="240" w:lineRule="auto"/>
        <w:jc w:val="center"/>
        <w:rPr>
          <w:rFonts w:ascii="Arial Narrow" w:hAnsi="Arial Narrow" w:cs="Calibri"/>
          <w:b/>
        </w:rPr>
      </w:pPr>
      <w:r w:rsidRPr="009B222A">
        <w:rPr>
          <w:rFonts w:ascii="Arial Narrow" w:hAnsi="Arial Narrow" w:cs="Calibri"/>
          <w:b/>
        </w:rPr>
        <w:t>NAVODILO ZA IZPOLNJEVANJE PREDRAČUNA</w:t>
      </w:r>
    </w:p>
    <w:p w14:paraId="180624DB" w14:textId="77777777" w:rsidR="00811AAA" w:rsidRPr="009B222A" w:rsidRDefault="00811AAA" w:rsidP="00811AAA">
      <w:pPr>
        <w:spacing w:line="240" w:lineRule="auto"/>
        <w:jc w:val="center"/>
        <w:rPr>
          <w:rFonts w:ascii="Arial Narrow" w:hAnsi="Arial Narrow" w:cs="Calibri"/>
          <w:b/>
        </w:rPr>
      </w:pPr>
    </w:p>
    <w:p w14:paraId="0EACF66F" w14:textId="77777777" w:rsidR="00E95094" w:rsidRPr="008166CC" w:rsidRDefault="00E95094" w:rsidP="00811AAA">
      <w:pPr>
        <w:spacing w:line="240" w:lineRule="auto"/>
        <w:jc w:val="both"/>
        <w:rPr>
          <w:rFonts w:ascii="Arial Narrow" w:hAnsi="Arial Narrow"/>
          <w:b/>
        </w:rPr>
      </w:pPr>
      <w:r w:rsidRPr="008166CC">
        <w:rPr>
          <w:rFonts w:ascii="Arial Narrow" w:hAnsi="Arial Narrow"/>
          <w:b/>
        </w:rPr>
        <w:t>NAVODILO ZA IZPOLNJEVANJE PREDRAČUNA:</w:t>
      </w:r>
    </w:p>
    <w:p w14:paraId="0FDCBCA8" w14:textId="77777777" w:rsidR="00E95094" w:rsidRPr="000A024D" w:rsidRDefault="00E95094" w:rsidP="00811AAA">
      <w:pPr>
        <w:spacing w:line="240" w:lineRule="auto"/>
        <w:jc w:val="both"/>
        <w:rPr>
          <w:rFonts w:ascii="Arial Narrow" w:hAnsi="Arial Narrow"/>
        </w:rPr>
      </w:pPr>
      <w:r w:rsidRPr="000A024D">
        <w:rPr>
          <w:rFonts w:ascii="Arial Narrow" w:hAnsi="Arial Narrow"/>
        </w:rPr>
        <w:t xml:space="preserve">TABELA PREDRAČUNA JE PRIPRAVLJENA ZA UPORABO V NAROČNIKOVEM INFORMACIJSKEM SISTEMU-MODUL JAVNIH NAROČIL, KATERI JE NAMENJEN ZA SPREMLJANJE IN ANALIZO JAVNIH NAROČIL. </w:t>
      </w:r>
    </w:p>
    <w:p w14:paraId="4966048F" w14:textId="2582DC30" w:rsidR="00E95094" w:rsidRPr="009B222A" w:rsidRDefault="00E95094" w:rsidP="00811AAA">
      <w:pPr>
        <w:shd w:val="clear" w:color="auto" w:fill="FFFFFF"/>
        <w:spacing w:line="240" w:lineRule="auto"/>
        <w:jc w:val="both"/>
        <w:outlineLvl w:val="0"/>
        <w:rPr>
          <w:rFonts w:ascii="Arial Narrow" w:hAnsi="Arial Narrow"/>
        </w:rPr>
      </w:pPr>
      <w:r w:rsidRPr="009B222A">
        <w:rPr>
          <w:rFonts w:ascii="Arial Narrow" w:hAnsi="Arial Narrow"/>
        </w:rPr>
        <w:t xml:space="preserve">TABELA JE PRIPRAVLJENA V EXCELU  IN SHRANJENA POD IMENOM: </w:t>
      </w:r>
      <w:r w:rsidR="007F68D7" w:rsidRPr="009B222A">
        <w:rPr>
          <w:rFonts w:ascii="Arial Narrow" w:hAnsi="Arial Narrow" w:cs="Calibri"/>
          <w:b/>
        </w:rPr>
        <w:t>845080118-</w:t>
      </w:r>
      <w:r w:rsidR="0034029B">
        <w:rPr>
          <w:rFonts w:ascii="Arial Narrow" w:hAnsi="Arial Narrow" w:cs="Calibri"/>
          <w:b/>
        </w:rPr>
        <w:t>056</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_001</w:t>
      </w:r>
      <w:r w:rsidR="00B63332" w:rsidRPr="009B222A">
        <w:rPr>
          <w:rFonts w:ascii="Arial Narrow" w:hAnsi="Arial Narrow" w:cs="Calibri"/>
          <w:b/>
        </w:rPr>
        <w:t>.</w:t>
      </w:r>
      <w:r w:rsidRPr="009B222A">
        <w:rPr>
          <w:rFonts w:ascii="Arial Narrow" w:hAnsi="Arial Narrow" w:cs="Calibri"/>
          <w:b/>
        </w:rPr>
        <w:t>xlsx</w:t>
      </w:r>
      <w:r w:rsidRPr="009B222A">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A13B31D" w14:textId="77777777" w:rsidR="00E95094" w:rsidRPr="009B222A" w:rsidRDefault="00E95094" w:rsidP="00811AAA">
      <w:pPr>
        <w:spacing w:line="240" w:lineRule="auto"/>
        <w:jc w:val="both"/>
        <w:rPr>
          <w:rFonts w:ascii="Arial Narrow" w:hAnsi="Arial Narrow"/>
          <w:b/>
        </w:rPr>
      </w:pPr>
      <w:r w:rsidRPr="009B222A">
        <w:rPr>
          <w:rFonts w:ascii="Arial Narrow" w:hAnsi="Arial Narrow"/>
          <w:b/>
        </w:rPr>
        <w:t>IZPOLNJEVANJE TABELE PREDRAČUNA:</w:t>
      </w:r>
    </w:p>
    <w:p w14:paraId="74361210" w14:textId="43968E67" w:rsidR="00E95094" w:rsidRPr="00D41FB2" w:rsidRDefault="00E95094" w:rsidP="003B7274">
      <w:pPr>
        <w:pStyle w:val="Odstavekseznama"/>
        <w:numPr>
          <w:ilvl w:val="0"/>
          <w:numId w:val="28"/>
        </w:numPr>
        <w:spacing w:line="240" w:lineRule="auto"/>
        <w:jc w:val="both"/>
        <w:rPr>
          <w:rFonts w:ascii="Arial Narrow" w:hAnsi="Arial Narrow"/>
          <w:b/>
          <w:bCs/>
        </w:rPr>
      </w:pPr>
      <w:r w:rsidRPr="00D41FB2">
        <w:rPr>
          <w:rFonts w:ascii="Arial Narrow" w:hAnsi="Arial Narrow"/>
          <w:b/>
          <w:bCs/>
        </w:rPr>
        <w:t xml:space="preserve">Datoteka: </w:t>
      </w:r>
      <w:r w:rsidR="007F68D7" w:rsidRPr="009B222A">
        <w:rPr>
          <w:rFonts w:ascii="Arial Narrow" w:hAnsi="Arial Narrow" w:cs="Calibri"/>
          <w:b/>
        </w:rPr>
        <w:t>845080118-</w:t>
      </w:r>
      <w:r w:rsidR="0034029B">
        <w:rPr>
          <w:rFonts w:ascii="Arial Narrow" w:hAnsi="Arial Narrow" w:cs="Calibri"/>
          <w:b/>
        </w:rPr>
        <w:t>056</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_001</w:t>
      </w:r>
      <w:r w:rsidR="007F68D7" w:rsidRPr="009B222A">
        <w:rPr>
          <w:rFonts w:ascii="Arial Narrow" w:hAnsi="Arial Narrow" w:cs="Calibri"/>
          <w:b/>
        </w:rPr>
        <w:t>.xlsx</w:t>
      </w:r>
      <w:r w:rsidRPr="00D41FB2">
        <w:rPr>
          <w:rFonts w:ascii="Arial Narrow" w:hAnsi="Arial Narrow" w:cs="Calibri"/>
          <w:b/>
          <w:bCs/>
        </w:rPr>
        <w:t xml:space="preserve"> .</w:t>
      </w:r>
    </w:p>
    <w:p w14:paraId="595FEC58" w14:textId="77777777" w:rsidR="00E95094" w:rsidRPr="00D41FB2" w:rsidRDefault="00E95094" w:rsidP="003B7274">
      <w:pPr>
        <w:pStyle w:val="Odstavekseznama"/>
        <w:numPr>
          <w:ilvl w:val="0"/>
          <w:numId w:val="28"/>
        </w:numPr>
        <w:spacing w:line="240" w:lineRule="auto"/>
        <w:jc w:val="both"/>
        <w:rPr>
          <w:rFonts w:ascii="Arial Narrow" w:hAnsi="Arial Narrow"/>
        </w:rPr>
      </w:pPr>
      <w:r w:rsidRPr="00D41FB2">
        <w:rPr>
          <w:rFonts w:ascii="Arial Narrow" w:hAnsi="Arial Narrow"/>
        </w:rPr>
        <w:t>Ponudnik mora za sklope, ki jih ponuja, izpolniti VNOSNO tabelo in sicer stolpce:</w:t>
      </w:r>
    </w:p>
    <w:p w14:paraId="4FFAC19C" w14:textId="77777777" w:rsidR="00E95094" w:rsidRPr="00D41FB2" w:rsidRDefault="00E95094" w:rsidP="003B7274">
      <w:pPr>
        <w:pStyle w:val="Odstavekseznama"/>
        <w:numPr>
          <w:ilvl w:val="0"/>
          <w:numId w:val="30"/>
        </w:numPr>
        <w:tabs>
          <w:tab w:val="clear" w:pos="720"/>
          <w:tab w:val="num" w:pos="1134"/>
        </w:tabs>
        <w:spacing w:line="240" w:lineRule="auto"/>
        <w:ind w:left="1134" w:hanging="425"/>
        <w:jc w:val="both"/>
        <w:rPr>
          <w:rFonts w:ascii="Arial Narrow" w:hAnsi="Arial Narrow"/>
        </w:rPr>
      </w:pPr>
      <w:r w:rsidRPr="00D41FB2">
        <w:rPr>
          <w:rFonts w:ascii="Arial Narrow" w:hAnsi="Arial Narrow"/>
        </w:rPr>
        <w:t>G, I, J in N (stolpci so pobarvani) izračun v ostalih stolpcih se nato izvrši samodejno na osnovi že vnesenih formul.</w:t>
      </w:r>
    </w:p>
    <w:p w14:paraId="61E26F1D" w14:textId="77777777" w:rsidR="00E95094" w:rsidRPr="00D41FB2" w:rsidRDefault="00E95094" w:rsidP="003B7274">
      <w:pPr>
        <w:pStyle w:val="Odstavekseznama"/>
        <w:numPr>
          <w:ilvl w:val="0"/>
          <w:numId w:val="30"/>
        </w:numPr>
        <w:tabs>
          <w:tab w:val="clear" w:pos="720"/>
          <w:tab w:val="num" w:pos="1134"/>
        </w:tabs>
        <w:spacing w:line="240" w:lineRule="auto"/>
        <w:ind w:left="1134" w:hanging="425"/>
        <w:jc w:val="both"/>
        <w:rPr>
          <w:rFonts w:ascii="Arial Narrow" w:hAnsi="Arial Narrow"/>
        </w:rPr>
      </w:pPr>
      <w:r w:rsidRPr="00D41FB2">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6CD8586" w14:textId="77777777" w:rsidR="00E95094" w:rsidRPr="00D41FB2" w:rsidRDefault="00E95094" w:rsidP="003B7274">
      <w:pPr>
        <w:pStyle w:val="Odstavekseznama"/>
        <w:numPr>
          <w:ilvl w:val="0"/>
          <w:numId w:val="29"/>
        </w:numPr>
        <w:spacing w:line="240" w:lineRule="auto"/>
        <w:jc w:val="both"/>
        <w:rPr>
          <w:rFonts w:ascii="Arial Narrow" w:hAnsi="Arial Narrow"/>
        </w:rPr>
      </w:pPr>
      <w:r w:rsidRPr="00D41FB2">
        <w:rPr>
          <w:rFonts w:ascii="Arial Narrow" w:hAnsi="Arial Narrow"/>
        </w:rPr>
        <w:t xml:space="preserve">V končni ponudbeni vrednosti z DDV morajo biti zajeti vsi odvisni stroški (kot. Npr. trošarine, takse, zavarovanja, embalaža, transportna embalaža, prevoz, testiranja </w:t>
      </w:r>
      <w:proofErr w:type="spellStart"/>
      <w:r w:rsidRPr="00D41FB2">
        <w:rPr>
          <w:rFonts w:ascii="Arial Narrow" w:hAnsi="Arial Narrow"/>
        </w:rPr>
        <w:t>itd</w:t>
      </w:r>
      <w:proofErr w:type="spellEnd"/>
      <w:r w:rsidRPr="00D41FB2">
        <w:rPr>
          <w:rFonts w:ascii="Arial Narrow" w:hAnsi="Arial Narrow"/>
        </w:rPr>
        <w:t>), upoštevani vsi ponujenimi popusti in DDV.</w:t>
      </w:r>
    </w:p>
    <w:p w14:paraId="5588454A" w14:textId="77777777" w:rsidR="00E95094" w:rsidRPr="00D41FB2" w:rsidRDefault="00E95094" w:rsidP="003B7274">
      <w:pPr>
        <w:pStyle w:val="Odstavekseznama"/>
        <w:numPr>
          <w:ilvl w:val="0"/>
          <w:numId w:val="29"/>
        </w:numPr>
        <w:spacing w:line="240" w:lineRule="auto"/>
        <w:jc w:val="both"/>
        <w:rPr>
          <w:rFonts w:ascii="Arial Narrow" w:hAnsi="Arial Narrow"/>
        </w:rPr>
      </w:pPr>
      <w:r w:rsidRPr="00D41FB2">
        <w:rPr>
          <w:rFonts w:ascii="Arial Narrow" w:hAnsi="Arial Narrow"/>
        </w:rPr>
        <w:t>Izpolnjevanje tabele: SPECIFIKACIJA PRILOGE 1 K PREDRAČUNU.</w:t>
      </w:r>
    </w:p>
    <w:p w14:paraId="3D1C76E2" w14:textId="472E0C6D" w:rsidR="00E95094" w:rsidRPr="008166CC" w:rsidRDefault="00E95094" w:rsidP="00811AAA">
      <w:pPr>
        <w:spacing w:line="240" w:lineRule="auto"/>
        <w:jc w:val="both"/>
        <w:rPr>
          <w:rFonts w:ascii="Arial Narrow" w:hAnsi="Arial Narrow"/>
          <w:b/>
          <w:i/>
        </w:rPr>
      </w:pPr>
      <w:r w:rsidRPr="009B222A">
        <w:rPr>
          <w:rFonts w:ascii="Arial Narrow" w:hAnsi="Arial Narrow"/>
          <w:b/>
          <w:i/>
        </w:rPr>
        <w:t xml:space="preserve">Ponudnik predloži v okviru ponudbe v sistemu e-JN izpolnjen predračun </w:t>
      </w:r>
      <w:r w:rsidR="007F68D7" w:rsidRPr="009B222A">
        <w:rPr>
          <w:rFonts w:ascii="Arial Narrow" w:hAnsi="Arial Narrow" w:cs="Calibri"/>
          <w:b/>
        </w:rPr>
        <w:t>845080118-</w:t>
      </w:r>
      <w:r w:rsidR="0034029B">
        <w:rPr>
          <w:rFonts w:ascii="Arial Narrow" w:hAnsi="Arial Narrow" w:cs="Calibri"/>
          <w:b/>
        </w:rPr>
        <w:t>056</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_001.xlsx</w:t>
      </w:r>
      <w:r w:rsidR="007F68D7" w:rsidRPr="009B222A">
        <w:rPr>
          <w:rFonts w:ascii="Arial Narrow" w:hAnsi="Arial Narrow"/>
          <w:b/>
          <w:i/>
        </w:rPr>
        <w:t xml:space="preserve"> </w:t>
      </w:r>
      <w:r w:rsidRPr="009B222A">
        <w:rPr>
          <w:rFonts w:ascii="Arial Narrow" w:hAnsi="Arial Narrow"/>
          <w:b/>
          <w:i/>
        </w:rPr>
        <w:t>v pdf. obliki, ki mora biti (na prvi ali zadnji strani) podpisan in žigosan (če ponudnik posluje z žigom) in predračun v excel obliki.</w:t>
      </w:r>
    </w:p>
    <w:p w14:paraId="6F9F74B1" w14:textId="77777777" w:rsidR="00E95094" w:rsidRPr="009B222A" w:rsidRDefault="00E95094" w:rsidP="00811AAA">
      <w:pPr>
        <w:spacing w:line="240" w:lineRule="auto"/>
        <w:jc w:val="both"/>
        <w:rPr>
          <w:rFonts w:ascii="Arial Narrow" w:hAnsi="Arial Narrow"/>
          <w:b/>
          <w:i/>
        </w:rPr>
      </w:pPr>
      <w:r w:rsidRPr="000A024D">
        <w:rPr>
          <w:rFonts w:ascii="Arial Narrow" w:hAnsi="Arial Narrow"/>
          <w:b/>
          <w:i/>
        </w:rPr>
        <w:t>V primeru razlik med predračunom v pdf. obliki in predračunom v excel obliki, kakor sta definirana v prejšnjem odstavku, bo naročnik upošteval predračun v PDF.</w:t>
      </w:r>
      <w:r w:rsidRPr="009B222A">
        <w:rPr>
          <w:rFonts w:ascii="Arial Narrow" w:hAnsi="Arial Narrow"/>
          <w:b/>
          <w:i/>
        </w:rPr>
        <w:t xml:space="preserve"> obliki.</w:t>
      </w:r>
    </w:p>
    <w:p w14:paraId="29313D7E" w14:textId="77777777" w:rsidR="00E95094" w:rsidRPr="009B222A" w:rsidRDefault="00E95094" w:rsidP="00B63332">
      <w:pPr>
        <w:jc w:val="both"/>
        <w:rPr>
          <w:rFonts w:ascii="Arial Narrow" w:hAnsi="Arial Narrow"/>
          <w:bCs/>
        </w:rPr>
      </w:pPr>
    </w:p>
    <w:p w14:paraId="5C9D5EFD" w14:textId="77777777" w:rsidR="00B63332" w:rsidRPr="009B222A" w:rsidRDefault="00B63332" w:rsidP="00B63332">
      <w:pPr>
        <w:jc w:val="both"/>
        <w:rPr>
          <w:rFonts w:ascii="Arial Narrow" w:hAnsi="Arial Narrow"/>
          <w:bCs/>
        </w:rPr>
      </w:pPr>
    </w:p>
    <w:p w14:paraId="0FD72186" w14:textId="77777777" w:rsidR="00B63332" w:rsidRPr="009B222A" w:rsidRDefault="00B63332" w:rsidP="00B63332">
      <w:pPr>
        <w:jc w:val="both"/>
        <w:rPr>
          <w:rFonts w:ascii="Arial Narrow" w:hAnsi="Arial Narrow"/>
          <w:bCs/>
        </w:rPr>
      </w:pPr>
    </w:p>
    <w:p w14:paraId="39A5F687" w14:textId="77777777" w:rsidR="00B63332" w:rsidRPr="009B222A" w:rsidRDefault="00B63332" w:rsidP="00B63332">
      <w:pPr>
        <w:jc w:val="both"/>
        <w:rPr>
          <w:rFonts w:ascii="Arial Narrow" w:hAnsi="Arial Narrow"/>
          <w:bCs/>
        </w:rPr>
      </w:pPr>
    </w:p>
    <w:p w14:paraId="3070B84C" w14:textId="77777777" w:rsidR="00B63332" w:rsidRPr="009B222A" w:rsidRDefault="00B63332" w:rsidP="00B63332">
      <w:pPr>
        <w:jc w:val="both"/>
        <w:rPr>
          <w:rFonts w:ascii="Arial Narrow" w:hAnsi="Arial Narrow"/>
          <w:bCs/>
        </w:rPr>
      </w:pPr>
    </w:p>
    <w:p w14:paraId="10871A2A" w14:textId="77777777" w:rsidR="00B63332" w:rsidRPr="009B222A" w:rsidRDefault="00B63332" w:rsidP="00B63332">
      <w:pPr>
        <w:jc w:val="both"/>
        <w:rPr>
          <w:rFonts w:ascii="Arial Narrow" w:hAnsi="Arial Narrow"/>
          <w:bCs/>
        </w:rPr>
      </w:pPr>
    </w:p>
    <w:p w14:paraId="2EAE2863" w14:textId="77777777" w:rsidR="00B63332" w:rsidRPr="009B222A" w:rsidRDefault="00B63332" w:rsidP="00B63332">
      <w:pPr>
        <w:jc w:val="both"/>
        <w:rPr>
          <w:rFonts w:ascii="Arial Narrow" w:hAnsi="Arial Narrow"/>
          <w:bCs/>
        </w:rPr>
      </w:pPr>
    </w:p>
    <w:p w14:paraId="1E8B98C6" w14:textId="77777777" w:rsidR="00B63332" w:rsidRPr="009B222A" w:rsidRDefault="00B63332" w:rsidP="00B63332">
      <w:pPr>
        <w:jc w:val="both"/>
        <w:rPr>
          <w:rFonts w:ascii="Arial Narrow" w:hAnsi="Arial Narrow"/>
          <w:bCs/>
        </w:rPr>
      </w:pPr>
    </w:p>
    <w:p w14:paraId="39CB9BA8" w14:textId="77777777" w:rsidR="00B63332" w:rsidRDefault="00B63332" w:rsidP="00B63332">
      <w:pPr>
        <w:jc w:val="both"/>
        <w:rPr>
          <w:rFonts w:ascii="Arial Narrow" w:hAnsi="Arial Narrow"/>
          <w:bCs/>
        </w:rPr>
      </w:pPr>
    </w:p>
    <w:p w14:paraId="3FD1922E" w14:textId="77777777" w:rsidR="00CC13AD" w:rsidRDefault="00CC13AD" w:rsidP="00B63332">
      <w:pPr>
        <w:jc w:val="both"/>
        <w:rPr>
          <w:rFonts w:ascii="Arial Narrow" w:hAnsi="Arial Narrow"/>
          <w:bCs/>
        </w:rPr>
      </w:pPr>
    </w:p>
    <w:p w14:paraId="230E0CEE" w14:textId="77777777" w:rsidR="00CC13AD" w:rsidRDefault="00CC13AD" w:rsidP="00B63332">
      <w:pPr>
        <w:jc w:val="both"/>
        <w:rPr>
          <w:rFonts w:ascii="Arial Narrow" w:hAnsi="Arial Narrow"/>
          <w:bCs/>
        </w:rPr>
      </w:pPr>
    </w:p>
    <w:p w14:paraId="04AD2442" w14:textId="77777777" w:rsidR="00CC13AD" w:rsidRDefault="00CC13AD" w:rsidP="00B63332">
      <w:pPr>
        <w:jc w:val="both"/>
        <w:rPr>
          <w:rFonts w:ascii="Arial Narrow" w:hAnsi="Arial Narrow"/>
          <w:bCs/>
        </w:rPr>
      </w:pPr>
    </w:p>
    <w:p w14:paraId="26A46570" w14:textId="77777777" w:rsidR="00CC13AD" w:rsidRDefault="00CC13AD" w:rsidP="00B63332">
      <w:pPr>
        <w:jc w:val="both"/>
        <w:rPr>
          <w:rFonts w:ascii="Arial Narrow" w:hAnsi="Arial Narrow"/>
          <w:bCs/>
        </w:rPr>
      </w:pPr>
    </w:p>
    <w:p w14:paraId="6876232B" w14:textId="77777777" w:rsidR="00CC13AD" w:rsidRDefault="00CC13AD" w:rsidP="00B63332">
      <w:pPr>
        <w:jc w:val="both"/>
        <w:rPr>
          <w:rFonts w:ascii="Arial Narrow" w:hAnsi="Arial Narrow"/>
          <w:bCs/>
        </w:rPr>
      </w:pPr>
    </w:p>
    <w:p w14:paraId="216445F6" w14:textId="77777777" w:rsidR="000155F6" w:rsidRDefault="000155F6" w:rsidP="00B63332">
      <w:pPr>
        <w:jc w:val="both"/>
        <w:rPr>
          <w:rFonts w:ascii="Arial Narrow" w:hAnsi="Arial Narrow"/>
          <w:bCs/>
        </w:rPr>
      </w:pPr>
    </w:p>
    <w:p w14:paraId="72D52D33" w14:textId="74986A2B" w:rsidR="00B63332" w:rsidRPr="009B222A" w:rsidRDefault="00B63332" w:rsidP="00B63332">
      <w:pPr>
        <w:jc w:val="center"/>
        <w:rPr>
          <w:rFonts w:ascii="Arial Narrow" w:hAnsi="Arial Narrow"/>
          <w:b/>
        </w:rPr>
      </w:pPr>
      <w:r w:rsidRPr="009B222A">
        <w:rPr>
          <w:rFonts w:ascii="Arial Narrow" w:hAnsi="Arial Narrow"/>
          <w:b/>
        </w:rPr>
        <w:t>SPLOŠNE STROKOVNE ZAHTEVE NAROČNIKA</w:t>
      </w:r>
    </w:p>
    <w:p w14:paraId="1B905A4B" w14:textId="5F7F6F5D"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Vsi proizvodi morajo imeti oznako CE. Ponudnik mora predložiti kopijo CE certifikata. Ponudnik mora imeti na voljo tudi brošuro izdelka za bolnice v slovenskem jeziku, ki mora vključevati tudi navedbo vseh zapletov, povezanih z izdelkom in verjetnostjo za zaplet.</w:t>
      </w:r>
    </w:p>
    <w:p w14:paraId="0BE4B78E" w14:textId="77777777" w:rsidR="0034029B" w:rsidRDefault="0034029B" w:rsidP="0034029B">
      <w:pPr>
        <w:numPr>
          <w:ilvl w:val="0"/>
          <w:numId w:val="44"/>
        </w:numPr>
        <w:spacing w:after="0"/>
        <w:ind w:left="360"/>
        <w:contextualSpacing/>
        <w:jc w:val="both"/>
        <w:rPr>
          <w:rFonts w:ascii="Arial Narrow" w:hAnsi="Arial Narrow"/>
          <w:lang w:val="x-none"/>
        </w:rPr>
      </w:pPr>
      <w:r>
        <w:rPr>
          <w:rFonts w:ascii="Arial Narrow" w:hAnsi="Arial Narrow"/>
          <w:lang w:val="x-none"/>
        </w:rPr>
        <w:t xml:space="preserve">Ponudnik mora za proizvode razpolagati z IZJAVO O SKLADNOSTI - </w:t>
      </w:r>
      <w:proofErr w:type="spellStart"/>
      <w:r>
        <w:rPr>
          <w:rFonts w:ascii="Arial Narrow" w:hAnsi="Arial Narrow"/>
          <w:lang w:val="x-none"/>
        </w:rPr>
        <w:t>declaration</w:t>
      </w:r>
      <w:proofErr w:type="spellEnd"/>
      <w:r>
        <w:rPr>
          <w:rFonts w:ascii="Arial Narrow" w:hAnsi="Arial Narrow"/>
          <w:lang w:val="x-none"/>
        </w:rPr>
        <w:t xml:space="preserve"> </w:t>
      </w:r>
      <w:proofErr w:type="spellStart"/>
      <w:r>
        <w:rPr>
          <w:rFonts w:ascii="Arial Narrow" w:hAnsi="Arial Narrow"/>
          <w:lang w:val="x-none"/>
        </w:rPr>
        <w:t>of</w:t>
      </w:r>
      <w:proofErr w:type="spellEnd"/>
      <w:r>
        <w:rPr>
          <w:rFonts w:ascii="Arial Narrow" w:hAnsi="Arial Narrow"/>
          <w:lang w:val="x-none"/>
        </w:rPr>
        <w:t xml:space="preserve"> </w:t>
      </w:r>
      <w:proofErr w:type="spellStart"/>
      <w:r>
        <w:rPr>
          <w:rFonts w:ascii="Arial Narrow" w:hAnsi="Arial Narrow"/>
          <w:lang w:val="x-none"/>
        </w:rPr>
        <w:t>conformity</w:t>
      </w:r>
      <w:proofErr w:type="spellEnd"/>
      <w:r>
        <w:rPr>
          <w:rFonts w:ascii="Arial Narrow" w:hAnsi="Arial Narrow"/>
          <w:lang w:val="x-none"/>
        </w:rPr>
        <w:t xml:space="preserve"> (predložitev na poziv naročnika).</w:t>
      </w:r>
    </w:p>
    <w:p w14:paraId="50552074" w14:textId="7E9B3976" w:rsidR="00557B6E" w:rsidRDefault="00557B6E" w:rsidP="000155F6">
      <w:pPr>
        <w:numPr>
          <w:ilvl w:val="0"/>
          <w:numId w:val="44"/>
        </w:numPr>
        <w:spacing w:after="0" w:line="240" w:lineRule="auto"/>
        <w:ind w:left="360"/>
        <w:contextualSpacing/>
        <w:jc w:val="both"/>
        <w:rPr>
          <w:rFonts w:ascii="Arial Narrow" w:hAnsi="Arial Narrow"/>
          <w:lang w:val="x-none"/>
        </w:rPr>
      </w:pPr>
      <w:r w:rsidRPr="00557B6E">
        <w:rPr>
          <w:rFonts w:ascii="Arial Narrow" w:hAnsi="Arial Narrow"/>
        </w:rPr>
        <w:t>Ponudnik mora ob dobavi zagotoviti implantacijsko kartico za vsak implantabilni medicinski pripomoček, v skladu z Uredbo (EU) 2017/745 (MDR). Kartica mora vsebovati vse zahtevane podatke za identifikacijo pripomočka (vključno z UDI, kjer je to zahtevano). Naročnik si pridržuje pravico do preverjanja skladnosti dokumentacije ob prevzemu blaga. V primeru, da implantacijska kartica ni priložena ali ni skladna z MDR, se dobava šteje za neustrezno</w:t>
      </w:r>
      <w:r>
        <w:rPr>
          <w:rFonts w:ascii="Arial Narrow" w:hAnsi="Arial Narrow"/>
        </w:rPr>
        <w:t>.</w:t>
      </w:r>
    </w:p>
    <w:p w14:paraId="606280ED"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Natančen opis ponujenega izdelka z navedbo strokovno-tehničnih podatkov, iz katerih mora biti jasno in nedvoumno razvidno, da ponujeni izdelek izpolnjuje vse strokovne zahteve.</w:t>
      </w:r>
    </w:p>
    <w:p w14:paraId="3DF8E2BC"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 xml:space="preserve">Za vsak ponujeni proizvod mora ponudnik v ponudbi navesti proizvajalca in kataloško številko proizvoda. </w:t>
      </w:r>
    </w:p>
    <w:p w14:paraId="101F0996"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 xml:space="preserve">Za vse ponujene proizvode mora ponudnik v ponudbi priložiti originalen ali natisnjen kataloški material (tekstovni in slikovni), iz katerega je nedvoumno viden opis proizvoda. K ponudbi mora biti priloženo kazalo, po katerem lahko naročnik v priloženem kataloškem materialu najde ponujene proizvode. Priložen kataloški material se mora oddati v elektronski ali natisnjeni verziji. O novostih v kataloškem materialu izbranega ponudnika mora biti naročnik pravočasno obveščen. Prav tako mora izbrani ponudnik dostaviti tiskane verzije kataloškega materiala, da do na voljo na oddelku. </w:t>
      </w:r>
    </w:p>
    <w:p w14:paraId="11BF7751"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 xml:space="preserve">Vsi proizvodi, ki se bodo dobavljali, morajo biti označeni z imenom proizvoda, s kataloško št. in številko lota. </w:t>
      </w:r>
    </w:p>
    <w:p w14:paraId="79511E43"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Ponudnik mora na zahtevo naročnika v fazi pregleda ponudb zagotoviti brezplačne vzorce produktov.</w:t>
      </w:r>
    </w:p>
    <w:p w14:paraId="3802E740"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Zahtevani rok dobave je 2 dni od prejema naročila.</w:t>
      </w:r>
    </w:p>
    <w:p w14:paraId="626E6647" w14:textId="77777777" w:rsidR="0034029B" w:rsidRDefault="0034029B" w:rsidP="0034029B">
      <w:pPr>
        <w:numPr>
          <w:ilvl w:val="0"/>
          <w:numId w:val="44"/>
        </w:numPr>
        <w:spacing w:after="0" w:line="240" w:lineRule="auto"/>
        <w:ind w:left="360"/>
        <w:jc w:val="both"/>
        <w:rPr>
          <w:rFonts w:ascii="Arial Narrow" w:hAnsi="Arial Narrow"/>
        </w:rPr>
      </w:pPr>
      <w:r>
        <w:rPr>
          <w:rFonts w:ascii="Arial Narrow" w:hAnsi="Arial Narrow"/>
        </w:rPr>
        <w:t>Izbrani ponudnik mora zagotoviti izobraževanje uporabnikov za novitete za izbrane izdelke ali glede uporabe, in sicer za vsakega uporabnika vsaj 1 krat letno. (</w:t>
      </w:r>
      <w:proofErr w:type="spellStart"/>
      <w:r>
        <w:rPr>
          <w:rFonts w:ascii="Arial Narrow" w:hAnsi="Arial Narrow"/>
        </w:rPr>
        <w:t>Proctor</w:t>
      </w:r>
      <w:proofErr w:type="spellEnd"/>
      <w:r>
        <w:rPr>
          <w:rFonts w:ascii="Arial Narrow" w:hAnsi="Arial Narrow"/>
        </w:rPr>
        <w:t xml:space="preserve"> v primeru uvajanja novega proizvoda).</w:t>
      </w:r>
    </w:p>
    <w:p w14:paraId="40569E70" w14:textId="77777777" w:rsidR="0034029B" w:rsidRDefault="0034029B" w:rsidP="0034029B">
      <w:pPr>
        <w:spacing w:line="288" w:lineRule="auto"/>
        <w:jc w:val="both"/>
        <w:rPr>
          <w:rFonts w:ascii="Arial Narrow" w:hAnsi="Arial Narrow"/>
          <w:iCs/>
        </w:rPr>
      </w:pPr>
    </w:p>
    <w:p w14:paraId="05B84207" w14:textId="5E6E63E3" w:rsidR="00E56DC4" w:rsidRPr="009B222A" w:rsidRDefault="00E56DC4" w:rsidP="00E56DC4">
      <w:pPr>
        <w:jc w:val="center"/>
        <w:rPr>
          <w:rFonts w:ascii="Arial Narrow" w:hAnsi="Arial Narrow"/>
          <w:b/>
        </w:rPr>
      </w:pPr>
      <w:r w:rsidRPr="009B222A">
        <w:rPr>
          <w:rFonts w:ascii="Arial Narrow" w:hAnsi="Arial Narrow"/>
          <w:b/>
        </w:rPr>
        <w:t>POSEBNE STROKOVNE ZAHTEVE NAROČNIKA</w:t>
      </w:r>
    </w:p>
    <w:p w14:paraId="31DFABFC" w14:textId="25A18F40" w:rsidR="00557B6E" w:rsidRDefault="00557B6E" w:rsidP="00557B6E">
      <w:pPr>
        <w:pStyle w:val="Odstavekseznama"/>
        <w:spacing w:before="120" w:after="120"/>
        <w:ind w:left="0"/>
        <w:rPr>
          <w:rFonts w:ascii="Arial Narrow" w:hAnsi="Arial Narrow" w:cstheme="minorHAnsi"/>
          <w:b/>
          <w:bCs/>
          <w:u w:val="single"/>
        </w:rPr>
      </w:pPr>
      <w:r w:rsidRPr="00146942">
        <w:rPr>
          <w:rFonts w:ascii="Arial Narrow" w:hAnsi="Arial Narrow" w:cstheme="minorHAnsi"/>
          <w:b/>
          <w:bCs/>
          <w:u w:val="single"/>
        </w:rPr>
        <w:t xml:space="preserve">Vgradni material – </w:t>
      </w:r>
      <w:proofErr w:type="spellStart"/>
      <w:r w:rsidRPr="00146942">
        <w:rPr>
          <w:rFonts w:ascii="Arial Narrow" w:hAnsi="Arial Narrow" w:cstheme="minorHAnsi"/>
          <w:b/>
          <w:bCs/>
          <w:u w:val="single"/>
        </w:rPr>
        <w:t>nepolnilni</w:t>
      </w:r>
      <w:proofErr w:type="spellEnd"/>
      <w:r w:rsidRPr="00146942">
        <w:rPr>
          <w:rFonts w:ascii="Arial Narrow" w:hAnsi="Arial Narrow" w:cstheme="minorHAnsi"/>
          <w:b/>
          <w:bCs/>
          <w:u w:val="single"/>
        </w:rPr>
        <w:t xml:space="preserve"> in polnilni </w:t>
      </w:r>
      <w:proofErr w:type="spellStart"/>
      <w:r w:rsidRPr="00146942">
        <w:rPr>
          <w:rFonts w:ascii="Arial Narrow" w:hAnsi="Arial Narrow" w:cstheme="minorHAnsi"/>
          <w:b/>
          <w:bCs/>
          <w:u w:val="single"/>
        </w:rPr>
        <w:t>nevrostimulatorji</w:t>
      </w:r>
      <w:proofErr w:type="spellEnd"/>
      <w:r>
        <w:rPr>
          <w:rFonts w:ascii="Arial Narrow" w:hAnsi="Arial Narrow" w:cstheme="minorHAnsi"/>
          <w:b/>
          <w:bCs/>
          <w:u w:val="single"/>
        </w:rPr>
        <w:t xml:space="preserve"> z možnostjo programiranja anodne in katodne stimulacije</w:t>
      </w:r>
    </w:p>
    <w:p w14:paraId="12E4761A" w14:textId="77777777" w:rsidR="00557B6E" w:rsidRPr="00D87924" w:rsidRDefault="00557B6E" w:rsidP="00557B6E">
      <w:pPr>
        <w:pStyle w:val="Odstavekseznama"/>
        <w:spacing w:before="120" w:after="120"/>
        <w:ind w:left="0"/>
        <w:rPr>
          <w:rFonts w:ascii="Arial Narrow" w:hAnsi="Arial Narrow" w:cstheme="minorHAnsi"/>
        </w:rPr>
      </w:pPr>
    </w:p>
    <w:p w14:paraId="6CD5BD48" w14:textId="77777777" w:rsidR="00557B6E" w:rsidRPr="00D87924" w:rsidRDefault="00557B6E" w:rsidP="00557B6E">
      <w:pPr>
        <w:pStyle w:val="Odstavekseznama"/>
        <w:spacing w:before="120" w:after="120"/>
        <w:ind w:left="0"/>
        <w:rPr>
          <w:rFonts w:ascii="Arial Narrow" w:hAnsi="Arial Narrow" w:cstheme="minorHAnsi"/>
          <w:b/>
          <w:bCs/>
          <w:color w:val="000000" w:themeColor="text1"/>
        </w:rPr>
      </w:pPr>
      <w:proofErr w:type="spellStart"/>
      <w:r w:rsidRPr="00D87924">
        <w:rPr>
          <w:rFonts w:ascii="Arial Narrow" w:hAnsi="Arial Narrow" w:cstheme="minorHAnsi"/>
          <w:b/>
          <w:bCs/>
          <w:color w:val="000000" w:themeColor="text1"/>
        </w:rPr>
        <w:t>Nepolnilni</w:t>
      </w:r>
      <w:proofErr w:type="spellEnd"/>
      <w:r w:rsidRPr="00D87924">
        <w:rPr>
          <w:rFonts w:ascii="Arial Narrow" w:hAnsi="Arial Narrow" w:cstheme="minorHAnsi"/>
          <w:b/>
          <w:bCs/>
          <w:color w:val="000000" w:themeColor="text1"/>
        </w:rPr>
        <w:t xml:space="preserve"> </w:t>
      </w:r>
      <w:proofErr w:type="spellStart"/>
      <w:r w:rsidRPr="00D87924">
        <w:rPr>
          <w:rFonts w:ascii="Arial Narrow" w:hAnsi="Arial Narrow" w:cstheme="minorHAnsi"/>
          <w:b/>
          <w:bCs/>
          <w:color w:val="000000" w:themeColor="text1"/>
        </w:rPr>
        <w:t>nevrostimulatorji</w:t>
      </w:r>
      <w:proofErr w:type="spellEnd"/>
      <w:r w:rsidRPr="00D87924">
        <w:rPr>
          <w:rFonts w:ascii="Arial Narrow" w:hAnsi="Arial Narrow" w:cstheme="minorHAnsi"/>
          <w:b/>
          <w:bCs/>
          <w:color w:val="000000" w:themeColor="text1"/>
        </w:rPr>
        <w:t xml:space="preserve"> morajo omogočati: </w:t>
      </w:r>
    </w:p>
    <w:p w14:paraId="5ECB7215" w14:textId="77777777" w:rsidR="00557B6E" w:rsidRPr="007D4686" w:rsidRDefault="00557B6E" w:rsidP="00557B6E">
      <w:pPr>
        <w:pStyle w:val="Odstavekseznama"/>
        <w:numPr>
          <w:ilvl w:val="0"/>
          <w:numId w:val="45"/>
        </w:numPr>
        <w:spacing w:before="120" w:after="120" w:line="240" w:lineRule="auto"/>
        <w:rPr>
          <w:rFonts w:ascii="Arial Narrow" w:hAnsi="Arial Narrow" w:cstheme="minorHAnsi"/>
          <w:b/>
          <w:bCs/>
        </w:rPr>
      </w:pPr>
      <w:r>
        <w:rPr>
          <w:rFonts w:ascii="Arial Narrow" w:hAnsi="Arial Narrow" w:cstheme="minorHAnsi"/>
        </w:rPr>
        <w:t>-</w:t>
      </w:r>
      <w:r w:rsidRPr="00D87924">
        <w:rPr>
          <w:rFonts w:ascii="Arial Narrow" w:hAnsi="Arial Narrow" w:cstheme="minorHAnsi"/>
        </w:rPr>
        <w:t xml:space="preserve"> </w:t>
      </w:r>
      <w:r w:rsidRPr="00146942">
        <w:rPr>
          <w:rFonts w:ascii="Arial Narrow" w:hAnsi="Arial Narrow" w:cstheme="minorHAnsi"/>
        </w:rPr>
        <w:t>tehnologijo, ki preko vsajene stalne usmeritvene DBS elektrode omogoča</w:t>
      </w:r>
      <w:r w:rsidRPr="00D87924">
        <w:rPr>
          <w:rFonts w:ascii="Arial Narrow" w:hAnsi="Arial Narrow" w:cstheme="minorHAnsi"/>
        </w:rPr>
        <w:t xml:space="preserve"> </w:t>
      </w:r>
      <w:r w:rsidRPr="007D4686">
        <w:rPr>
          <w:rFonts w:ascii="Arial Narrow" w:hAnsi="Arial Narrow" w:cstheme="minorHAnsi"/>
        </w:rPr>
        <w:t>programiranje anodne in katodne stimulacije ter programiranje vsakega kontakta posebej, neodvisno. Tehnologija mora omogočati bipolarno stimulacijo ter mora imeti integrirano vizualizacijo anatomskih struktur bolnika.</w:t>
      </w:r>
    </w:p>
    <w:p w14:paraId="3DE48471" w14:textId="77777777" w:rsidR="00557B6E" w:rsidRPr="007D4686" w:rsidRDefault="00557B6E" w:rsidP="00557B6E">
      <w:pPr>
        <w:pStyle w:val="Odstavekseznama"/>
        <w:numPr>
          <w:ilvl w:val="0"/>
          <w:numId w:val="45"/>
        </w:numPr>
        <w:spacing w:before="120" w:after="120" w:line="240" w:lineRule="auto"/>
        <w:rPr>
          <w:rFonts w:ascii="Arial Narrow" w:hAnsi="Arial Narrow" w:cstheme="minorHAnsi"/>
          <w:b/>
          <w:bCs/>
          <w:color w:val="000000" w:themeColor="text1"/>
        </w:rPr>
      </w:pPr>
      <w:r w:rsidRPr="007D4686">
        <w:rPr>
          <w:rFonts w:ascii="Arial Narrow" w:hAnsi="Arial Narrow" w:cstheme="minorHAnsi"/>
        </w:rPr>
        <w:t xml:space="preserve">pogojno MR slikanje celotnega telesa pri jakosti magneta 1.5 T </w:t>
      </w:r>
    </w:p>
    <w:p w14:paraId="02B9C3B6" w14:textId="77777777" w:rsidR="00557B6E" w:rsidRPr="007D4686" w:rsidRDefault="00557B6E" w:rsidP="00557B6E">
      <w:pPr>
        <w:pStyle w:val="Odstavekseznama"/>
        <w:spacing w:before="120" w:after="120"/>
        <w:ind w:left="1080"/>
        <w:rPr>
          <w:rFonts w:ascii="Arial Narrow" w:hAnsi="Arial Narrow" w:cstheme="minorHAnsi"/>
        </w:rPr>
      </w:pPr>
    </w:p>
    <w:p w14:paraId="2B95DCBC" w14:textId="77777777" w:rsidR="00557B6E" w:rsidRPr="007D4686" w:rsidRDefault="00557B6E" w:rsidP="00557B6E">
      <w:pPr>
        <w:spacing w:before="120" w:after="120"/>
        <w:contextualSpacing/>
        <w:rPr>
          <w:rFonts w:ascii="Arial Narrow" w:hAnsi="Arial Narrow" w:cstheme="minorHAnsi"/>
          <w:b/>
          <w:bCs/>
        </w:rPr>
      </w:pPr>
      <w:r w:rsidRPr="007D4686">
        <w:rPr>
          <w:rFonts w:ascii="Arial Narrow" w:hAnsi="Arial Narrow" w:cstheme="minorHAnsi"/>
          <w:b/>
          <w:bCs/>
        </w:rPr>
        <w:t xml:space="preserve">Polnilni </w:t>
      </w:r>
      <w:proofErr w:type="spellStart"/>
      <w:r w:rsidRPr="007D4686">
        <w:rPr>
          <w:rFonts w:ascii="Arial Narrow" w:hAnsi="Arial Narrow" w:cstheme="minorHAnsi"/>
          <w:b/>
          <w:bCs/>
        </w:rPr>
        <w:t>nevrostimulatorji</w:t>
      </w:r>
      <w:proofErr w:type="spellEnd"/>
      <w:r w:rsidRPr="007D4686">
        <w:rPr>
          <w:rFonts w:ascii="Arial Narrow" w:hAnsi="Arial Narrow" w:cstheme="minorHAnsi"/>
          <w:b/>
          <w:bCs/>
        </w:rPr>
        <w:t xml:space="preserve"> morajo omogočati:</w:t>
      </w:r>
    </w:p>
    <w:p w14:paraId="2F41D3F2" w14:textId="77777777" w:rsidR="00557B6E" w:rsidRPr="007D4686" w:rsidRDefault="00557B6E" w:rsidP="00557B6E">
      <w:pPr>
        <w:pStyle w:val="Odstavekseznama"/>
        <w:numPr>
          <w:ilvl w:val="0"/>
          <w:numId w:val="45"/>
        </w:numPr>
        <w:spacing w:before="120" w:after="120" w:line="240" w:lineRule="auto"/>
        <w:rPr>
          <w:rFonts w:ascii="Arial Narrow" w:hAnsi="Arial Narrow" w:cstheme="minorHAnsi"/>
        </w:rPr>
      </w:pPr>
      <w:r w:rsidRPr="007D4686">
        <w:rPr>
          <w:rFonts w:ascii="Arial Narrow" w:hAnsi="Arial Narrow" w:cstheme="minorHAnsi"/>
        </w:rPr>
        <w:t>življenjsko dobo vsaj 20 let</w:t>
      </w:r>
    </w:p>
    <w:p w14:paraId="0B6CA583" w14:textId="77777777" w:rsidR="00557B6E" w:rsidRPr="007D4686" w:rsidRDefault="00557B6E" w:rsidP="00557B6E">
      <w:pPr>
        <w:pStyle w:val="Odstavekseznama"/>
        <w:numPr>
          <w:ilvl w:val="0"/>
          <w:numId w:val="45"/>
        </w:numPr>
        <w:spacing w:after="160" w:line="259" w:lineRule="auto"/>
        <w:rPr>
          <w:rFonts w:ascii="Arial Narrow" w:hAnsi="Arial Narrow" w:cstheme="minorHAnsi"/>
        </w:rPr>
      </w:pPr>
      <w:r w:rsidRPr="007D4686">
        <w:rPr>
          <w:rFonts w:ascii="Arial Narrow" w:hAnsi="Arial Narrow" w:cstheme="minorHAnsi"/>
        </w:rPr>
        <w:t xml:space="preserve">pogojno MR slikanje celotnega telesa pri jakosti magneta 1.5 T </w:t>
      </w:r>
    </w:p>
    <w:p w14:paraId="621647B6" w14:textId="77777777" w:rsidR="00557B6E" w:rsidRPr="007D4686" w:rsidRDefault="00557B6E" w:rsidP="00557B6E">
      <w:pPr>
        <w:pStyle w:val="Odstavekseznama"/>
        <w:numPr>
          <w:ilvl w:val="0"/>
          <w:numId w:val="45"/>
        </w:numPr>
        <w:spacing w:before="120" w:after="120" w:line="240" w:lineRule="auto"/>
        <w:rPr>
          <w:rFonts w:ascii="Arial Narrow" w:hAnsi="Arial Narrow" w:cstheme="minorHAnsi"/>
          <w:b/>
          <w:bCs/>
        </w:rPr>
      </w:pPr>
      <w:r w:rsidRPr="007D4686">
        <w:rPr>
          <w:rFonts w:ascii="Arial Narrow" w:hAnsi="Arial Narrow" w:cstheme="minorHAnsi"/>
        </w:rPr>
        <w:t>tehnologijo, ki preko vsajene stalne usmeritvene DBS elektrode omogoča programiranje anodne in katodne stimulacije ter programiranje vsakega kontakta posebej, neodvisno. Tehnologija mora omogočati bipolarno stimulacijo ter mora imeti integrirano vizualizacijo anatomskih struktur bolnika.</w:t>
      </w:r>
    </w:p>
    <w:p w14:paraId="0BCA0902" w14:textId="77777777" w:rsidR="00557B6E" w:rsidRDefault="00557B6E" w:rsidP="00557B6E">
      <w:pPr>
        <w:pStyle w:val="Odstavekseznama"/>
        <w:spacing w:before="120" w:after="120"/>
        <w:ind w:left="1080"/>
        <w:rPr>
          <w:rFonts w:ascii="Arial Narrow" w:hAnsi="Arial Narrow" w:cstheme="minorHAnsi"/>
          <w:b/>
          <w:bCs/>
          <w:u w:val="single"/>
        </w:rPr>
      </w:pPr>
    </w:p>
    <w:p w14:paraId="60C836D0" w14:textId="77777777" w:rsidR="00557B6E" w:rsidRPr="00927D5C" w:rsidRDefault="00557B6E" w:rsidP="00557B6E">
      <w:pPr>
        <w:spacing w:before="120" w:after="120"/>
        <w:rPr>
          <w:rFonts w:ascii="Arial Narrow" w:hAnsi="Arial Narrow" w:cstheme="minorHAnsi"/>
          <w:b/>
          <w:bCs/>
          <w:u w:val="single"/>
        </w:rPr>
      </w:pPr>
      <w:r w:rsidRPr="00927D5C">
        <w:rPr>
          <w:rFonts w:ascii="Arial Narrow" w:hAnsi="Arial Narrow" w:cstheme="minorHAnsi"/>
          <w:b/>
          <w:bCs/>
          <w:u w:val="single"/>
        </w:rPr>
        <w:t>Druge tehnične zahteve:</w:t>
      </w:r>
    </w:p>
    <w:p w14:paraId="7BEBC664" w14:textId="77777777" w:rsidR="00557B6E" w:rsidRDefault="00557B6E" w:rsidP="00557B6E">
      <w:pPr>
        <w:pStyle w:val="Odstavekseznama"/>
        <w:numPr>
          <w:ilvl w:val="0"/>
          <w:numId w:val="46"/>
        </w:numPr>
        <w:spacing w:before="120" w:after="120" w:line="240" w:lineRule="auto"/>
        <w:rPr>
          <w:rFonts w:ascii="Arial Narrow" w:hAnsi="Arial Narrow" w:cstheme="minorHAnsi"/>
        </w:rPr>
      </w:pPr>
      <w:r w:rsidRPr="00927D5C">
        <w:rPr>
          <w:rFonts w:ascii="Arial Narrow" w:hAnsi="Arial Narrow" w:cstheme="minorHAnsi"/>
        </w:rPr>
        <w:t xml:space="preserve">možnost programiranja različnih skupin stimulacije z zdravnikovim programatorjem </w:t>
      </w:r>
    </w:p>
    <w:p w14:paraId="1F26DBB2" w14:textId="77777777" w:rsidR="00557B6E" w:rsidRDefault="00557B6E" w:rsidP="00557B6E">
      <w:pPr>
        <w:pStyle w:val="Odstavekseznama"/>
        <w:numPr>
          <w:ilvl w:val="0"/>
          <w:numId w:val="46"/>
        </w:numPr>
        <w:spacing w:before="120" w:after="120" w:line="240" w:lineRule="auto"/>
        <w:rPr>
          <w:rFonts w:ascii="Arial Narrow" w:hAnsi="Arial Narrow" w:cstheme="minorHAnsi"/>
        </w:rPr>
      </w:pPr>
      <w:r w:rsidRPr="00146942">
        <w:rPr>
          <w:rFonts w:ascii="Arial Narrow" w:hAnsi="Arial Narrow" w:cstheme="minorHAnsi"/>
        </w:rPr>
        <w:t>možnost programiranja stimulacije na način prepletanja dveh programov stimulacije na posamezni</w:t>
      </w:r>
      <w:r>
        <w:rPr>
          <w:rFonts w:ascii="Arial Narrow" w:hAnsi="Arial Narrow" w:cstheme="minorHAnsi"/>
        </w:rPr>
        <w:t xml:space="preserve"> </w:t>
      </w:r>
      <w:r w:rsidRPr="00146942">
        <w:rPr>
          <w:rFonts w:ascii="Arial Narrow" w:hAnsi="Arial Narrow" w:cstheme="minorHAnsi"/>
        </w:rPr>
        <w:t>elektrodi znotraj ene skupine kontaktov z zdravnikovim programatorjem</w:t>
      </w:r>
    </w:p>
    <w:p w14:paraId="30C70EC3" w14:textId="77777777" w:rsidR="00557B6E" w:rsidRPr="0052196A" w:rsidRDefault="00557B6E" w:rsidP="00557B6E">
      <w:pPr>
        <w:pStyle w:val="Odstavekseznama"/>
        <w:numPr>
          <w:ilvl w:val="0"/>
          <w:numId w:val="46"/>
        </w:numPr>
        <w:spacing w:before="120" w:after="120" w:line="240" w:lineRule="auto"/>
        <w:rPr>
          <w:rFonts w:ascii="Arial Narrow" w:hAnsi="Arial Narrow" w:cstheme="minorHAnsi"/>
          <w:u w:val="single"/>
        </w:rPr>
      </w:pPr>
      <w:r w:rsidRPr="00927D5C">
        <w:rPr>
          <w:rFonts w:ascii="Arial Narrow" w:hAnsi="Arial Narrow" w:cstheme="minorHAnsi"/>
        </w:rPr>
        <w:t>možnost integriranja »</w:t>
      </w:r>
      <w:proofErr w:type="spellStart"/>
      <w:r w:rsidRPr="00927D5C">
        <w:rPr>
          <w:rFonts w:ascii="Arial Narrow" w:hAnsi="Arial Narrow" w:cstheme="minorHAnsi"/>
        </w:rPr>
        <w:t>patient</w:t>
      </w:r>
      <w:proofErr w:type="spellEnd"/>
      <w:r w:rsidRPr="00927D5C">
        <w:rPr>
          <w:rFonts w:ascii="Arial Narrow" w:hAnsi="Arial Narrow" w:cstheme="minorHAnsi"/>
        </w:rPr>
        <w:t xml:space="preserve"> </w:t>
      </w:r>
      <w:proofErr w:type="spellStart"/>
      <w:r w:rsidRPr="00927D5C">
        <w:rPr>
          <w:rFonts w:ascii="Arial Narrow" w:hAnsi="Arial Narrow" w:cstheme="minorHAnsi"/>
        </w:rPr>
        <w:t>specific</w:t>
      </w:r>
      <w:proofErr w:type="spellEnd"/>
      <w:r w:rsidRPr="00927D5C">
        <w:rPr>
          <w:rFonts w:ascii="Arial Narrow" w:hAnsi="Arial Narrow" w:cstheme="minorHAnsi"/>
        </w:rPr>
        <w:t>« anatomije v programator</w:t>
      </w:r>
    </w:p>
    <w:p w14:paraId="5F8E132C" w14:textId="77777777" w:rsidR="00557B6E" w:rsidRPr="00614525" w:rsidRDefault="00557B6E" w:rsidP="00557B6E">
      <w:pPr>
        <w:pStyle w:val="Odstavekseznama"/>
        <w:numPr>
          <w:ilvl w:val="0"/>
          <w:numId w:val="46"/>
        </w:numPr>
        <w:spacing w:before="120" w:after="120" w:line="240" w:lineRule="auto"/>
        <w:rPr>
          <w:rFonts w:ascii="Arial Narrow" w:hAnsi="Arial Narrow" w:cstheme="minorHAnsi"/>
        </w:rPr>
      </w:pPr>
      <w:r w:rsidRPr="00614525">
        <w:rPr>
          <w:rFonts w:ascii="Arial Narrow" w:hAnsi="Arial Narrow" w:cstheme="minorHAnsi"/>
        </w:rPr>
        <w:t>kompatibilno s 16 kontaktnimi usmeritvenimi elektrodami</w:t>
      </w:r>
    </w:p>
    <w:p w14:paraId="688271FF" w14:textId="77777777" w:rsidR="00557B6E" w:rsidRPr="00D87924" w:rsidRDefault="00557B6E" w:rsidP="00557B6E">
      <w:pPr>
        <w:pStyle w:val="Odstavekseznama"/>
        <w:spacing w:before="120" w:after="120"/>
        <w:ind w:left="1080"/>
        <w:rPr>
          <w:rFonts w:ascii="Arial Narrow" w:hAnsi="Arial Narrow" w:cstheme="minorHAnsi"/>
          <w:b/>
          <w:bCs/>
          <w:u w:val="single"/>
        </w:rPr>
      </w:pPr>
    </w:p>
    <w:p w14:paraId="6F5C3CDE" w14:textId="77777777" w:rsidR="00557B6E" w:rsidRPr="00146942" w:rsidRDefault="00557B6E" w:rsidP="00557B6E">
      <w:pPr>
        <w:pStyle w:val="Odstavekseznama"/>
        <w:spacing w:before="120" w:after="120"/>
        <w:ind w:left="0"/>
        <w:rPr>
          <w:rFonts w:ascii="Arial Narrow" w:hAnsi="Arial Narrow" w:cstheme="minorHAnsi"/>
          <w:b/>
          <w:bCs/>
          <w:u w:val="single"/>
        </w:rPr>
      </w:pPr>
      <w:r w:rsidRPr="00146942">
        <w:rPr>
          <w:rFonts w:ascii="Arial Narrow" w:hAnsi="Arial Narrow" w:cstheme="minorHAnsi"/>
          <w:b/>
          <w:bCs/>
          <w:u w:val="single"/>
        </w:rPr>
        <w:t>Druge zahteve v obliki tehnične podpore:</w:t>
      </w:r>
    </w:p>
    <w:p w14:paraId="40980CCE" w14:textId="77777777" w:rsidR="00557B6E" w:rsidRPr="00146942" w:rsidRDefault="00557B6E" w:rsidP="00557B6E">
      <w:pPr>
        <w:pStyle w:val="Odstavekseznama"/>
        <w:numPr>
          <w:ilvl w:val="0"/>
          <w:numId w:val="47"/>
        </w:numPr>
        <w:spacing w:before="120" w:after="120" w:line="240" w:lineRule="auto"/>
        <w:rPr>
          <w:rFonts w:ascii="Arial Narrow" w:hAnsi="Arial Narrow" w:cstheme="minorHAnsi"/>
        </w:rPr>
      </w:pPr>
      <w:r w:rsidRPr="00146942">
        <w:rPr>
          <w:rFonts w:ascii="Arial Narrow" w:hAnsi="Arial Narrow" w:cstheme="minorHAnsi"/>
        </w:rPr>
        <w:t xml:space="preserve">tehnična podpora pri vsakem posegu </w:t>
      </w:r>
    </w:p>
    <w:p w14:paraId="243013ED" w14:textId="77777777" w:rsidR="00557B6E" w:rsidRPr="00146942" w:rsidRDefault="00557B6E" w:rsidP="00557B6E">
      <w:pPr>
        <w:pStyle w:val="Odstavekseznama"/>
        <w:numPr>
          <w:ilvl w:val="0"/>
          <w:numId w:val="47"/>
        </w:numPr>
        <w:spacing w:before="120" w:after="120" w:line="240" w:lineRule="auto"/>
        <w:rPr>
          <w:rFonts w:ascii="Arial Narrow" w:hAnsi="Arial Narrow" w:cstheme="minorHAnsi"/>
        </w:rPr>
      </w:pPr>
      <w:r w:rsidRPr="00146942">
        <w:rPr>
          <w:rFonts w:ascii="Arial Narrow" w:hAnsi="Arial Narrow" w:cstheme="minorHAnsi"/>
        </w:rPr>
        <w:t xml:space="preserve">edukacija in tehnična podpora bolnikom pri uporabi bolnikovih programatorjev in kompletov za polnjenje pri pacientih s polnilnimi </w:t>
      </w:r>
      <w:proofErr w:type="spellStart"/>
      <w:r w:rsidRPr="00146942">
        <w:rPr>
          <w:rFonts w:ascii="Arial Narrow" w:hAnsi="Arial Narrow" w:cstheme="minorHAnsi"/>
        </w:rPr>
        <w:t>nevrostimulatorji</w:t>
      </w:r>
      <w:proofErr w:type="spellEnd"/>
      <w:r w:rsidRPr="00146942">
        <w:rPr>
          <w:rFonts w:ascii="Arial Narrow" w:hAnsi="Arial Narrow" w:cstheme="minorHAnsi"/>
        </w:rPr>
        <w:t xml:space="preserve"> po posegu v slovenskem jeziku</w:t>
      </w:r>
    </w:p>
    <w:p w14:paraId="637943D0" w14:textId="77777777" w:rsidR="00557B6E" w:rsidRPr="00146942" w:rsidRDefault="00557B6E" w:rsidP="00557B6E">
      <w:pPr>
        <w:pStyle w:val="Odstavekseznama"/>
        <w:numPr>
          <w:ilvl w:val="0"/>
          <w:numId w:val="47"/>
        </w:numPr>
        <w:spacing w:before="120" w:after="120" w:line="240" w:lineRule="auto"/>
        <w:rPr>
          <w:rFonts w:ascii="Arial Narrow" w:hAnsi="Arial Narrow" w:cstheme="minorHAnsi"/>
        </w:rPr>
      </w:pPr>
      <w:r w:rsidRPr="00146942">
        <w:rPr>
          <w:rFonts w:ascii="Arial Narrow" w:hAnsi="Arial Narrow" w:cstheme="minorHAnsi"/>
        </w:rPr>
        <w:t>24 urna telefonska tehnična podpora bolnikom in zdravnikom v slovenskem jeziku</w:t>
      </w:r>
    </w:p>
    <w:p w14:paraId="35A4AA29" w14:textId="77777777" w:rsidR="00E56DC4" w:rsidRPr="00D41FB2" w:rsidRDefault="00E56DC4" w:rsidP="00E56DC4">
      <w:pPr>
        <w:spacing w:line="240" w:lineRule="auto"/>
        <w:jc w:val="both"/>
        <w:rPr>
          <w:rFonts w:ascii="Arial Narrow" w:hAnsi="Arial Narrow" w:cs="Arial"/>
        </w:rPr>
      </w:pPr>
    </w:p>
    <w:p w14:paraId="45F0FC1A" w14:textId="77777777" w:rsidR="00E56DC4" w:rsidRPr="00D41FB2" w:rsidRDefault="00E56DC4" w:rsidP="00E56DC4">
      <w:pPr>
        <w:spacing w:line="240" w:lineRule="auto"/>
        <w:jc w:val="both"/>
        <w:rPr>
          <w:rFonts w:ascii="Arial Narrow" w:hAnsi="Arial Narrow" w:cs="Arial"/>
        </w:rPr>
      </w:pPr>
    </w:p>
    <w:p w14:paraId="44E2E007" w14:textId="77777777" w:rsidR="00E56DC4" w:rsidRPr="00D41FB2" w:rsidRDefault="00E56DC4" w:rsidP="00E56DC4">
      <w:pPr>
        <w:spacing w:line="240" w:lineRule="auto"/>
        <w:jc w:val="both"/>
        <w:rPr>
          <w:rFonts w:ascii="Arial Narrow" w:hAnsi="Arial Narrow" w:cs="Arial"/>
        </w:rPr>
      </w:pPr>
    </w:p>
    <w:p w14:paraId="34ED8DDA" w14:textId="77777777" w:rsidR="00E56DC4" w:rsidRPr="00D41FB2" w:rsidRDefault="00E56DC4" w:rsidP="00E56DC4">
      <w:pPr>
        <w:spacing w:line="240" w:lineRule="auto"/>
        <w:jc w:val="both"/>
        <w:rPr>
          <w:rFonts w:ascii="Arial Narrow" w:hAnsi="Arial Narrow" w:cs="Arial"/>
        </w:rPr>
      </w:pPr>
    </w:p>
    <w:p w14:paraId="5DD59DBE" w14:textId="77777777" w:rsidR="00E56DC4" w:rsidRPr="00D41FB2" w:rsidRDefault="00E56DC4" w:rsidP="00E56DC4">
      <w:pPr>
        <w:spacing w:line="240" w:lineRule="auto"/>
        <w:jc w:val="both"/>
        <w:rPr>
          <w:rFonts w:ascii="Arial Narrow" w:hAnsi="Arial Narrow" w:cs="Arial"/>
        </w:rPr>
      </w:pPr>
    </w:p>
    <w:p w14:paraId="2392F5B4" w14:textId="77777777" w:rsidR="00E56DC4" w:rsidRPr="00D41FB2" w:rsidRDefault="00E56DC4" w:rsidP="00E56DC4">
      <w:pPr>
        <w:spacing w:line="240" w:lineRule="auto"/>
        <w:jc w:val="both"/>
        <w:rPr>
          <w:rFonts w:ascii="Arial Narrow" w:hAnsi="Arial Narrow" w:cs="Arial"/>
        </w:rPr>
      </w:pPr>
    </w:p>
    <w:p w14:paraId="18879F9A" w14:textId="77777777" w:rsidR="00E56DC4" w:rsidRPr="00D41FB2" w:rsidRDefault="00E56DC4" w:rsidP="00E56DC4">
      <w:pPr>
        <w:spacing w:line="240" w:lineRule="auto"/>
        <w:jc w:val="both"/>
        <w:rPr>
          <w:rFonts w:ascii="Arial Narrow" w:hAnsi="Arial Narrow" w:cs="Arial"/>
        </w:rPr>
      </w:pPr>
    </w:p>
    <w:p w14:paraId="4C87ABC2" w14:textId="77777777" w:rsidR="00E56DC4" w:rsidRPr="00D41FB2" w:rsidRDefault="00E56DC4" w:rsidP="00E56DC4">
      <w:pPr>
        <w:spacing w:line="240" w:lineRule="auto"/>
        <w:jc w:val="both"/>
        <w:rPr>
          <w:rFonts w:ascii="Arial Narrow" w:hAnsi="Arial Narrow" w:cs="Arial"/>
        </w:rPr>
      </w:pPr>
    </w:p>
    <w:p w14:paraId="05BE6402" w14:textId="77777777" w:rsidR="00E56DC4" w:rsidRPr="00D41FB2" w:rsidRDefault="00E56DC4" w:rsidP="00E56DC4">
      <w:pPr>
        <w:spacing w:line="240" w:lineRule="auto"/>
        <w:jc w:val="both"/>
        <w:rPr>
          <w:rFonts w:ascii="Arial Narrow" w:hAnsi="Arial Narrow" w:cs="Arial"/>
        </w:rPr>
      </w:pPr>
    </w:p>
    <w:p w14:paraId="0C46333F" w14:textId="77777777" w:rsidR="00E56DC4" w:rsidRPr="00D41FB2" w:rsidRDefault="00E56DC4" w:rsidP="00E56DC4">
      <w:pPr>
        <w:spacing w:line="240" w:lineRule="auto"/>
        <w:jc w:val="both"/>
        <w:rPr>
          <w:rFonts w:ascii="Arial Narrow" w:hAnsi="Arial Narrow" w:cs="Arial"/>
        </w:rPr>
      </w:pPr>
    </w:p>
    <w:p w14:paraId="3ED5A55F" w14:textId="77777777" w:rsidR="00E56DC4" w:rsidRPr="00D41FB2" w:rsidRDefault="00E56DC4" w:rsidP="00E56DC4">
      <w:pPr>
        <w:spacing w:line="240" w:lineRule="auto"/>
        <w:jc w:val="both"/>
        <w:rPr>
          <w:rFonts w:ascii="Arial Narrow" w:hAnsi="Arial Narrow" w:cs="Arial"/>
        </w:rPr>
      </w:pPr>
    </w:p>
    <w:p w14:paraId="252C54B7" w14:textId="77777777" w:rsidR="00E56DC4" w:rsidRPr="00D41FB2" w:rsidRDefault="00E56DC4" w:rsidP="00E56DC4">
      <w:pPr>
        <w:spacing w:line="240" w:lineRule="auto"/>
        <w:jc w:val="both"/>
        <w:rPr>
          <w:rFonts w:ascii="Arial Narrow" w:hAnsi="Arial Narrow" w:cs="Arial"/>
        </w:rPr>
      </w:pPr>
    </w:p>
    <w:p w14:paraId="03E2F7A9" w14:textId="77777777" w:rsidR="00E56DC4" w:rsidRPr="00D41FB2" w:rsidRDefault="00E56DC4" w:rsidP="00E56DC4">
      <w:pPr>
        <w:spacing w:line="240" w:lineRule="auto"/>
        <w:jc w:val="both"/>
        <w:rPr>
          <w:rFonts w:ascii="Arial Narrow" w:hAnsi="Arial Narrow" w:cs="Arial"/>
        </w:rPr>
      </w:pPr>
    </w:p>
    <w:p w14:paraId="055443F6" w14:textId="77777777" w:rsidR="00E56DC4" w:rsidRPr="00D41FB2" w:rsidRDefault="00E56DC4" w:rsidP="00E56DC4">
      <w:pPr>
        <w:spacing w:line="240" w:lineRule="auto"/>
        <w:jc w:val="both"/>
        <w:rPr>
          <w:rFonts w:ascii="Arial Narrow" w:hAnsi="Arial Narrow" w:cs="Arial"/>
        </w:rPr>
      </w:pPr>
    </w:p>
    <w:p w14:paraId="38D7DF05" w14:textId="77777777" w:rsidR="00E56DC4" w:rsidRPr="00D41FB2" w:rsidRDefault="00E56DC4" w:rsidP="00E56DC4">
      <w:pPr>
        <w:spacing w:line="240" w:lineRule="auto"/>
        <w:jc w:val="both"/>
        <w:rPr>
          <w:rFonts w:ascii="Arial Narrow" w:hAnsi="Arial Narrow" w:cs="Arial"/>
        </w:rPr>
      </w:pPr>
    </w:p>
    <w:p w14:paraId="57241CBC" w14:textId="77777777" w:rsidR="00E56DC4" w:rsidRPr="00D41FB2" w:rsidRDefault="00E56DC4" w:rsidP="00E56DC4">
      <w:pPr>
        <w:spacing w:line="240" w:lineRule="auto"/>
        <w:jc w:val="both"/>
        <w:rPr>
          <w:rFonts w:ascii="Arial Narrow" w:hAnsi="Arial Narrow" w:cs="Arial"/>
        </w:rPr>
      </w:pPr>
    </w:p>
    <w:p w14:paraId="0A1C60C9" w14:textId="77777777" w:rsidR="00E56DC4" w:rsidRPr="00D41FB2" w:rsidRDefault="00E56DC4" w:rsidP="00E56DC4">
      <w:pPr>
        <w:spacing w:line="240" w:lineRule="auto"/>
        <w:jc w:val="both"/>
        <w:rPr>
          <w:rFonts w:ascii="Arial Narrow" w:hAnsi="Arial Narrow" w:cs="Arial"/>
        </w:rPr>
      </w:pPr>
    </w:p>
    <w:p w14:paraId="5663966E" w14:textId="77777777" w:rsidR="00E56DC4" w:rsidRPr="00D41FB2" w:rsidRDefault="00E56DC4" w:rsidP="00E56DC4">
      <w:pPr>
        <w:spacing w:line="240" w:lineRule="auto"/>
        <w:jc w:val="both"/>
        <w:rPr>
          <w:rFonts w:ascii="Arial Narrow" w:hAnsi="Arial Narrow" w:cs="Arial"/>
        </w:rPr>
      </w:pPr>
    </w:p>
    <w:p w14:paraId="160692A0" w14:textId="77777777" w:rsidR="00E56DC4" w:rsidRPr="00D41FB2" w:rsidRDefault="00E56DC4" w:rsidP="00E56DC4">
      <w:pPr>
        <w:spacing w:line="240" w:lineRule="auto"/>
        <w:jc w:val="both"/>
        <w:rPr>
          <w:rFonts w:ascii="Arial Narrow" w:hAnsi="Arial Narrow" w:cs="Arial"/>
        </w:rPr>
      </w:pPr>
    </w:p>
    <w:p w14:paraId="4F22ED24" w14:textId="77777777" w:rsidR="00254C9A" w:rsidRDefault="00254C9A" w:rsidP="00E56DC4">
      <w:pPr>
        <w:spacing w:line="240" w:lineRule="auto"/>
        <w:jc w:val="both"/>
        <w:rPr>
          <w:rFonts w:ascii="Arial Narrow" w:hAnsi="Arial Narrow" w:cs="Arial"/>
          <w:sz w:val="24"/>
          <w:szCs w:val="24"/>
        </w:rPr>
      </w:pPr>
    </w:p>
    <w:p w14:paraId="1463A112" w14:textId="77777777" w:rsidR="00154148" w:rsidRDefault="00154148" w:rsidP="00E56DC4">
      <w:pPr>
        <w:spacing w:line="240" w:lineRule="auto"/>
        <w:jc w:val="both"/>
        <w:rPr>
          <w:rFonts w:ascii="Arial Narrow" w:hAnsi="Arial Narrow" w:cs="Arial"/>
          <w:sz w:val="24"/>
          <w:szCs w:val="24"/>
        </w:rPr>
      </w:pPr>
    </w:p>
    <w:p w14:paraId="673EE95D" w14:textId="77777777" w:rsidR="00154148" w:rsidRDefault="00154148" w:rsidP="00E56DC4">
      <w:pPr>
        <w:spacing w:line="240" w:lineRule="auto"/>
        <w:jc w:val="both"/>
        <w:rPr>
          <w:rFonts w:ascii="Arial Narrow" w:hAnsi="Arial Narrow" w:cs="Arial"/>
          <w:sz w:val="24"/>
          <w:szCs w:val="24"/>
        </w:rPr>
      </w:pPr>
    </w:p>
    <w:p w14:paraId="4CE53F53" w14:textId="77777777" w:rsidR="00154148" w:rsidRDefault="00154148" w:rsidP="00E56DC4">
      <w:pPr>
        <w:spacing w:line="240" w:lineRule="auto"/>
        <w:jc w:val="both"/>
        <w:rPr>
          <w:rFonts w:ascii="Arial Narrow" w:hAnsi="Arial Narrow" w:cs="Arial"/>
          <w:sz w:val="24"/>
          <w:szCs w:val="24"/>
        </w:rPr>
      </w:pPr>
    </w:p>
    <w:p w14:paraId="536C6CF2" w14:textId="77777777" w:rsidR="00154148" w:rsidRDefault="00154148" w:rsidP="00E56DC4">
      <w:pPr>
        <w:spacing w:line="240" w:lineRule="auto"/>
        <w:jc w:val="both"/>
        <w:rPr>
          <w:rFonts w:ascii="Arial Narrow" w:hAnsi="Arial Narrow" w:cs="Arial"/>
          <w:sz w:val="24"/>
          <w:szCs w:val="24"/>
        </w:rPr>
      </w:pPr>
    </w:p>
    <w:p w14:paraId="68C1350A" w14:textId="77777777" w:rsidR="00154148" w:rsidRDefault="00154148" w:rsidP="00E56DC4">
      <w:pPr>
        <w:spacing w:line="240" w:lineRule="auto"/>
        <w:jc w:val="both"/>
        <w:rPr>
          <w:rFonts w:ascii="Arial Narrow" w:hAnsi="Arial Narrow" w:cs="Arial"/>
          <w:sz w:val="24"/>
          <w:szCs w:val="24"/>
        </w:rPr>
      </w:pPr>
    </w:p>
    <w:p w14:paraId="7AAAC50D" w14:textId="77777777" w:rsidR="000155F6" w:rsidRDefault="000155F6" w:rsidP="00E56DC4">
      <w:pPr>
        <w:spacing w:line="240" w:lineRule="auto"/>
        <w:jc w:val="both"/>
        <w:rPr>
          <w:rFonts w:ascii="Arial Narrow" w:hAnsi="Arial Narrow" w:cs="Arial"/>
          <w:sz w:val="24"/>
          <w:szCs w:val="24"/>
        </w:rPr>
      </w:pPr>
    </w:p>
    <w:p w14:paraId="567CAC63" w14:textId="4A938CAB" w:rsidR="00254C9A" w:rsidRPr="00B6702D" w:rsidRDefault="00254C9A" w:rsidP="00254C9A">
      <w:pPr>
        <w:pBdr>
          <w:top w:val="single" w:sz="4" w:space="1" w:color="auto"/>
          <w:left w:val="single" w:sz="4" w:space="4" w:color="auto"/>
          <w:bottom w:val="single" w:sz="4" w:space="1" w:color="auto"/>
          <w:right w:val="single" w:sz="4" w:space="4" w:color="auto"/>
        </w:pBdr>
        <w:jc w:val="both"/>
        <w:rPr>
          <w:rFonts w:ascii="Arial Narrow" w:hAnsi="Arial Narrow"/>
        </w:rPr>
      </w:pPr>
      <w:r w:rsidRPr="00B6702D">
        <w:rPr>
          <w:rFonts w:ascii="Arial Narrow" w:hAnsi="Arial Narrow" w:cs="Arial"/>
          <w:b/>
        </w:rPr>
        <w:t xml:space="preserve">Obrazec št. 1 </w:t>
      </w:r>
    </w:p>
    <w:p w14:paraId="07EE389F" w14:textId="77777777" w:rsidR="00254C9A" w:rsidRPr="009A0585" w:rsidRDefault="00254C9A" w:rsidP="00254C9A">
      <w:pPr>
        <w:jc w:val="center"/>
        <w:rPr>
          <w:rFonts w:ascii="Arial Narrow" w:hAnsi="Arial Narrow" w:cs="Arial"/>
          <w:b/>
          <w:bCs/>
        </w:rPr>
      </w:pPr>
      <w:r w:rsidRPr="009A0585">
        <w:rPr>
          <w:rFonts w:ascii="Arial Narrow" w:hAnsi="Arial Narrow" w:cs="Arial"/>
          <w:b/>
          <w:iCs/>
        </w:rPr>
        <w:t>PONUDBA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254C9A" w:rsidRPr="00B6702D" w14:paraId="0D587BB8" w14:textId="77777777" w:rsidTr="00254C9A">
        <w:tc>
          <w:tcPr>
            <w:tcW w:w="2141" w:type="dxa"/>
            <w:tcBorders>
              <w:top w:val="single" w:sz="4" w:space="0" w:color="auto"/>
              <w:left w:val="single" w:sz="4" w:space="0" w:color="auto"/>
              <w:bottom w:val="single" w:sz="4" w:space="0" w:color="auto"/>
              <w:right w:val="single" w:sz="4" w:space="0" w:color="auto"/>
            </w:tcBorders>
            <w:vAlign w:val="center"/>
          </w:tcPr>
          <w:p w14:paraId="06D0994D" w14:textId="393F872D" w:rsidR="00254C9A" w:rsidRPr="00B6702D" w:rsidRDefault="00254C9A" w:rsidP="00557B6E">
            <w:pPr>
              <w:spacing w:line="256" w:lineRule="auto"/>
              <w:jc w:val="both"/>
              <w:rPr>
                <w:rFonts w:ascii="Arial Narrow" w:hAnsi="Arial Narrow" w:cs="Arial"/>
                <w:b/>
              </w:rPr>
            </w:pPr>
            <w:r w:rsidRPr="00B6702D">
              <w:rPr>
                <w:rFonts w:ascii="Arial Narrow" w:hAnsi="Arial Narrow" w:cs="Arial"/>
                <w:b/>
              </w:rPr>
              <w:t>Naziv ponudnika:</w:t>
            </w:r>
          </w:p>
        </w:tc>
        <w:tc>
          <w:tcPr>
            <w:tcW w:w="6919" w:type="dxa"/>
            <w:gridSpan w:val="3"/>
            <w:tcBorders>
              <w:top w:val="single" w:sz="4" w:space="0" w:color="auto"/>
              <w:left w:val="single" w:sz="4" w:space="0" w:color="auto"/>
              <w:bottom w:val="single" w:sz="4" w:space="0" w:color="auto"/>
              <w:right w:val="single" w:sz="4" w:space="0" w:color="auto"/>
            </w:tcBorders>
          </w:tcPr>
          <w:p w14:paraId="0B95CFFB" w14:textId="77777777" w:rsidR="00254C9A" w:rsidRPr="00B6702D" w:rsidRDefault="00254C9A" w:rsidP="009B222A">
            <w:pPr>
              <w:spacing w:line="256" w:lineRule="auto"/>
              <w:jc w:val="both"/>
              <w:rPr>
                <w:rFonts w:ascii="Arial Narrow" w:hAnsi="Arial Narrow" w:cs="Arial"/>
              </w:rPr>
            </w:pPr>
          </w:p>
        </w:tc>
      </w:tr>
      <w:tr w:rsidR="00254C9A" w:rsidRPr="00B6702D" w14:paraId="24844062" w14:textId="77777777" w:rsidTr="00254C9A">
        <w:tc>
          <w:tcPr>
            <w:tcW w:w="2141" w:type="dxa"/>
            <w:tcBorders>
              <w:top w:val="single" w:sz="4" w:space="0" w:color="auto"/>
              <w:left w:val="single" w:sz="4" w:space="0" w:color="auto"/>
              <w:bottom w:val="single" w:sz="4" w:space="0" w:color="auto"/>
              <w:right w:val="single" w:sz="4" w:space="0" w:color="auto"/>
            </w:tcBorders>
          </w:tcPr>
          <w:p w14:paraId="0876D929"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05979D90" w14:textId="77777777" w:rsidR="00254C9A" w:rsidRPr="00B6702D" w:rsidRDefault="00254C9A" w:rsidP="009B222A">
            <w:pPr>
              <w:spacing w:line="256" w:lineRule="auto"/>
              <w:jc w:val="both"/>
              <w:rPr>
                <w:rFonts w:ascii="Arial Narrow" w:hAnsi="Arial Narrow" w:cs="Arial"/>
              </w:rPr>
            </w:pPr>
          </w:p>
        </w:tc>
      </w:tr>
      <w:tr w:rsidR="00254C9A" w:rsidRPr="00B6702D" w14:paraId="6F83574D" w14:textId="77777777" w:rsidTr="00254C9A">
        <w:tc>
          <w:tcPr>
            <w:tcW w:w="2141" w:type="dxa"/>
            <w:vMerge w:val="restart"/>
            <w:tcBorders>
              <w:top w:val="single" w:sz="4" w:space="0" w:color="auto"/>
              <w:left w:val="single" w:sz="4" w:space="0" w:color="auto"/>
              <w:bottom w:val="single" w:sz="4" w:space="0" w:color="auto"/>
              <w:right w:val="single" w:sz="4" w:space="0" w:color="auto"/>
            </w:tcBorders>
          </w:tcPr>
          <w:p w14:paraId="00A6A362"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3D6876C"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8160324" w14:textId="77777777" w:rsidR="00254C9A" w:rsidRPr="00B6702D" w:rsidRDefault="00254C9A" w:rsidP="009B222A">
            <w:pPr>
              <w:spacing w:line="256" w:lineRule="auto"/>
              <w:jc w:val="both"/>
              <w:rPr>
                <w:rFonts w:ascii="Arial Narrow" w:hAnsi="Arial Narrow" w:cs="Arial"/>
              </w:rPr>
            </w:pPr>
          </w:p>
        </w:tc>
      </w:tr>
      <w:tr w:rsidR="00254C9A" w:rsidRPr="00B6702D" w14:paraId="5D082FB7"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CB917A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3CD287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70969CBF" w14:textId="357FE1F0" w:rsidR="00254C9A" w:rsidRPr="00B6702D" w:rsidRDefault="00254C9A" w:rsidP="009B222A">
            <w:pPr>
              <w:spacing w:line="256" w:lineRule="auto"/>
              <w:jc w:val="both"/>
              <w:rPr>
                <w:rFonts w:ascii="Arial Narrow" w:hAnsi="Arial Narrow" w:cs="Arial"/>
              </w:rPr>
            </w:pPr>
            <w:r w:rsidRPr="00B6702D">
              <w:rPr>
                <w:rFonts w:ascii="Arial Narrow" w:hAnsi="Arial Narrow" w:cs="Arial"/>
              </w:rPr>
              <w:t>DA / NE</w:t>
            </w:r>
            <w:r w:rsidR="00EA0F32">
              <w:rPr>
                <w:rFonts w:ascii="Arial Narrow" w:hAnsi="Arial Narrow" w:cs="Arial"/>
              </w:rPr>
              <w:t xml:space="preserve"> </w:t>
            </w:r>
            <w:r w:rsidRPr="00B6702D">
              <w:rPr>
                <w:rFonts w:ascii="Arial Narrow" w:hAnsi="Arial Narrow" w:cs="Arial"/>
              </w:rPr>
              <w:t>(ustrezno obkroži)</w:t>
            </w:r>
            <w:r w:rsidR="00EA0F32">
              <w:rPr>
                <w:rFonts w:ascii="Arial Narrow" w:hAnsi="Arial Narrow" w:cs="Arial"/>
              </w:rPr>
              <w:t xml:space="preserve"> </w:t>
            </w:r>
          </w:p>
        </w:tc>
      </w:tr>
      <w:tr w:rsidR="00254C9A" w:rsidRPr="00B6702D" w14:paraId="327720EA" w14:textId="77777777" w:rsidTr="00254C9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61B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8061F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73B8C03" w14:textId="77777777" w:rsidR="00254C9A" w:rsidRPr="00B6702D" w:rsidRDefault="00254C9A" w:rsidP="009B222A">
            <w:pPr>
              <w:spacing w:line="256" w:lineRule="auto"/>
              <w:jc w:val="both"/>
              <w:rPr>
                <w:rFonts w:ascii="Arial Narrow" w:hAnsi="Arial Narrow" w:cs="Arial"/>
              </w:rPr>
            </w:pPr>
          </w:p>
        </w:tc>
      </w:tr>
      <w:tr w:rsidR="00254C9A" w:rsidRPr="00B6702D" w14:paraId="14C1AA5B"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F3671F9"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06BF2372" w14:textId="77777777" w:rsidR="00254C9A" w:rsidRPr="00B6702D" w:rsidRDefault="00254C9A" w:rsidP="00557B6E">
            <w:pPr>
              <w:spacing w:after="0" w:line="256" w:lineRule="auto"/>
              <w:jc w:val="both"/>
              <w:rPr>
                <w:rFonts w:ascii="Arial Narrow" w:hAnsi="Arial Narrow" w:cs="Arial"/>
                <w:b/>
              </w:rPr>
            </w:pPr>
            <w:r w:rsidRPr="00B6702D">
              <w:rPr>
                <w:rFonts w:ascii="Arial Narrow" w:hAnsi="Arial Narrow" w:cs="Arial"/>
                <w:b/>
              </w:rPr>
              <w:t xml:space="preserve">Ponudnik je MSP* </w:t>
            </w:r>
            <w:r w:rsidRPr="00B6702D">
              <w:rPr>
                <w:rFonts w:ascii="Arial Narrow" w:hAnsi="Arial Narrow" w:cs="Arial"/>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649A7685" w14:textId="333692CC" w:rsidR="00254C9A" w:rsidRPr="00B6702D" w:rsidRDefault="00254C9A" w:rsidP="009B222A">
            <w:pPr>
              <w:spacing w:line="256" w:lineRule="auto"/>
              <w:jc w:val="both"/>
              <w:rPr>
                <w:rFonts w:ascii="Arial Narrow" w:hAnsi="Arial Narrow" w:cs="Arial"/>
              </w:rPr>
            </w:pPr>
            <w:r w:rsidRPr="00B6702D">
              <w:rPr>
                <w:rFonts w:ascii="Arial Narrow" w:hAnsi="Arial Narrow" w:cs="Arial"/>
              </w:rPr>
              <w:t xml:space="preserve">DA / NE (ustrezno obkroži) </w:t>
            </w:r>
          </w:p>
        </w:tc>
      </w:tr>
      <w:tr w:rsidR="00254C9A" w:rsidRPr="00B6702D" w14:paraId="08762A06"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64B116F5"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78CAB427" w14:textId="77777777" w:rsidR="00254C9A" w:rsidRPr="00B6702D" w:rsidRDefault="00254C9A" w:rsidP="009B222A">
            <w:pPr>
              <w:spacing w:line="256" w:lineRule="auto"/>
              <w:jc w:val="both"/>
              <w:rPr>
                <w:rFonts w:ascii="Arial Narrow" w:hAnsi="Arial Narrow" w:cs="Arial"/>
                <w:b/>
              </w:rPr>
            </w:pPr>
          </w:p>
        </w:tc>
        <w:tc>
          <w:tcPr>
            <w:tcW w:w="4622" w:type="dxa"/>
            <w:gridSpan w:val="2"/>
            <w:tcBorders>
              <w:top w:val="single" w:sz="4" w:space="0" w:color="auto"/>
              <w:left w:val="single" w:sz="4" w:space="0" w:color="auto"/>
              <w:bottom w:val="single" w:sz="4" w:space="0" w:color="auto"/>
              <w:right w:val="single" w:sz="4" w:space="0" w:color="auto"/>
            </w:tcBorders>
          </w:tcPr>
          <w:p w14:paraId="136E45BD"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b/>
              </w:rPr>
              <w:t>telefon:</w:t>
            </w:r>
          </w:p>
        </w:tc>
      </w:tr>
      <w:tr w:rsidR="00254C9A" w:rsidRPr="00B6702D" w14:paraId="4D20F0D4" w14:textId="77777777" w:rsidTr="00254C9A">
        <w:tc>
          <w:tcPr>
            <w:tcW w:w="2141" w:type="dxa"/>
            <w:vMerge w:val="restart"/>
            <w:tcBorders>
              <w:top w:val="single" w:sz="4" w:space="0" w:color="auto"/>
              <w:left w:val="single" w:sz="4" w:space="0" w:color="auto"/>
              <w:bottom w:val="single" w:sz="4" w:space="0" w:color="auto"/>
              <w:right w:val="single" w:sz="4" w:space="0" w:color="auto"/>
            </w:tcBorders>
            <w:hideMark/>
          </w:tcPr>
          <w:p w14:paraId="3836CACC"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290ECACE" w14:textId="77777777" w:rsidR="00254C9A" w:rsidRPr="009A0585" w:rsidRDefault="00254C9A" w:rsidP="00557B6E">
            <w:pPr>
              <w:spacing w:after="0"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3786FA62"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e-pošta:</w:t>
            </w:r>
          </w:p>
        </w:tc>
        <w:tc>
          <w:tcPr>
            <w:tcW w:w="3284" w:type="dxa"/>
            <w:tcBorders>
              <w:top w:val="single" w:sz="4" w:space="0" w:color="auto"/>
              <w:left w:val="single" w:sz="4" w:space="0" w:color="auto"/>
              <w:bottom w:val="single" w:sz="4" w:space="0" w:color="auto"/>
              <w:right w:val="single" w:sz="4" w:space="0" w:color="auto"/>
            </w:tcBorders>
          </w:tcPr>
          <w:p w14:paraId="50404842" w14:textId="77777777" w:rsidR="00254C9A" w:rsidRPr="00B6702D" w:rsidRDefault="00254C9A" w:rsidP="009B222A">
            <w:pPr>
              <w:spacing w:line="256" w:lineRule="auto"/>
              <w:jc w:val="both"/>
              <w:rPr>
                <w:rFonts w:ascii="Arial Narrow" w:hAnsi="Arial Narrow" w:cs="Arial"/>
              </w:rPr>
            </w:pPr>
          </w:p>
        </w:tc>
      </w:tr>
      <w:tr w:rsidR="00254C9A" w:rsidRPr="00B6702D" w14:paraId="455C9EBD"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03C3E197" w14:textId="77777777" w:rsidR="00254C9A" w:rsidRPr="00B6702D" w:rsidRDefault="00254C9A" w:rsidP="009B222A">
            <w:pPr>
              <w:spacing w:line="256" w:lineRule="auto"/>
              <w:jc w:val="both"/>
              <w:rPr>
                <w:rFonts w:ascii="Arial Narrow"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18E7" w14:textId="77777777" w:rsidR="00254C9A" w:rsidRPr="00B6702D" w:rsidRDefault="00254C9A" w:rsidP="009B222A">
            <w:pPr>
              <w:spacing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tcPr>
          <w:p w14:paraId="27720E7E" w14:textId="77777777" w:rsidR="00254C9A" w:rsidRPr="00B6702D" w:rsidRDefault="00254C9A" w:rsidP="00557B6E">
            <w:pPr>
              <w:spacing w:after="0" w:line="256" w:lineRule="auto"/>
              <w:jc w:val="both"/>
              <w:rPr>
                <w:rFonts w:ascii="Arial Narrow" w:hAnsi="Arial Narrow" w:cs="Arial"/>
                <w:b/>
              </w:rPr>
            </w:pPr>
          </w:p>
        </w:tc>
        <w:tc>
          <w:tcPr>
            <w:tcW w:w="3284" w:type="dxa"/>
            <w:tcBorders>
              <w:top w:val="single" w:sz="4" w:space="0" w:color="auto"/>
              <w:left w:val="single" w:sz="4" w:space="0" w:color="auto"/>
              <w:bottom w:val="single" w:sz="4" w:space="0" w:color="auto"/>
              <w:right w:val="single" w:sz="4" w:space="0" w:color="auto"/>
            </w:tcBorders>
          </w:tcPr>
          <w:p w14:paraId="5DA2B091" w14:textId="77777777" w:rsidR="00254C9A" w:rsidRPr="00B6702D" w:rsidRDefault="00254C9A" w:rsidP="00557B6E">
            <w:pPr>
              <w:spacing w:after="0" w:line="256" w:lineRule="auto"/>
              <w:jc w:val="both"/>
              <w:rPr>
                <w:rFonts w:ascii="Arial Narrow" w:hAnsi="Arial Narrow" w:cs="Arial"/>
              </w:rPr>
            </w:pPr>
          </w:p>
        </w:tc>
      </w:tr>
    </w:tbl>
    <w:p w14:paraId="07D5C075" w14:textId="77777777" w:rsidR="00557B6E" w:rsidRDefault="00557B6E" w:rsidP="00254C9A">
      <w:pPr>
        <w:jc w:val="both"/>
        <w:rPr>
          <w:rFonts w:ascii="Arial Narrow" w:hAnsi="Arial Narrow" w:cs="Arial"/>
        </w:rPr>
      </w:pPr>
    </w:p>
    <w:p w14:paraId="0D42A05D" w14:textId="70CD1CC6" w:rsidR="00254C9A" w:rsidRPr="009A0585" w:rsidRDefault="00254C9A" w:rsidP="00254C9A">
      <w:pPr>
        <w:jc w:val="both"/>
        <w:rPr>
          <w:rFonts w:ascii="Arial Narrow" w:hAnsi="Arial Narrow" w:cs="Arial"/>
        </w:rPr>
      </w:pPr>
      <w:r w:rsidRPr="00B6702D">
        <w:rPr>
          <w:rFonts w:ascii="Arial Narrow" w:hAnsi="Arial Narrow" w:cs="Arial"/>
        </w:rPr>
        <w:t xml:space="preserve">* Kategorijo </w:t>
      </w:r>
      <w:proofErr w:type="spellStart"/>
      <w:r w:rsidRPr="00B6702D">
        <w:rPr>
          <w:rFonts w:ascii="Arial Narrow" w:hAnsi="Arial Narrow" w:cs="Arial"/>
        </w:rPr>
        <w:t>mikro</w:t>
      </w:r>
      <w:proofErr w:type="spellEnd"/>
      <w:r w:rsidRPr="00B6702D">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63A49925" w14:textId="6558E9E9" w:rsidR="00254C9A" w:rsidRPr="00B6702D" w:rsidRDefault="00254C9A" w:rsidP="00254C9A">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Zaloška cesta 2, 1000 LJUBLJANA</w:t>
      </w:r>
    </w:p>
    <w:p w14:paraId="3C940D9D" w14:textId="77777777" w:rsidR="00254C9A" w:rsidRPr="00B6702D" w:rsidRDefault="00254C9A" w:rsidP="00254C9A">
      <w:pPr>
        <w:jc w:val="both"/>
        <w:rPr>
          <w:rFonts w:ascii="Arial Narrow" w:hAnsi="Arial Narrow" w:cs="Arial"/>
        </w:rPr>
      </w:pPr>
      <w:r w:rsidRPr="00B6702D">
        <w:rPr>
          <w:rFonts w:ascii="Arial Narrow" w:hAnsi="Arial Narrow" w:cs="Arial"/>
        </w:rPr>
        <w:t>naziv naročnika</w:t>
      </w:r>
    </w:p>
    <w:p w14:paraId="6C79EF32" w14:textId="2F826F88" w:rsidR="00254C9A" w:rsidRPr="00557B6E" w:rsidRDefault="00254C9A" w:rsidP="00254C9A">
      <w:pPr>
        <w:jc w:val="both"/>
        <w:rPr>
          <w:rFonts w:ascii="Arial Narrow" w:hAnsi="Arial Narrow"/>
          <w:bCs/>
        </w:rPr>
      </w:pPr>
      <w:r w:rsidRPr="00B6702D">
        <w:rPr>
          <w:rFonts w:ascii="Arial Narrow" w:hAnsi="Arial Narrow"/>
          <w:bCs/>
        </w:rPr>
        <w:t xml:space="preserve">V skladu  z razpisnimi pogoji v tem postopku javnega naročanja dajemo ponudbo št. _______z dne________ za izvedbo javnega naročila za: </w:t>
      </w:r>
      <w:r w:rsidR="00557B6E">
        <w:rPr>
          <w:rFonts w:ascii="Arial Narrow" w:hAnsi="Arial Narrow"/>
          <w:bCs/>
        </w:rPr>
        <w:t xml:space="preserve">NAKUP </w:t>
      </w:r>
      <w:r w:rsidR="00557B6E" w:rsidRPr="00557B6E">
        <w:rPr>
          <w:rFonts w:ascii="Arial Narrow" w:hAnsi="Arial Narrow"/>
          <w:bCs/>
          <w:caps/>
        </w:rPr>
        <w:t>sistema za stimulacijo globokih možganskih jeder</w:t>
      </w:r>
    </w:p>
    <w:p w14:paraId="79EFA8D4" w14:textId="4DBB013C" w:rsidR="00254C9A" w:rsidRPr="00B6702D" w:rsidRDefault="00254C9A" w:rsidP="00254C9A">
      <w:pPr>
        <w:jc w:val="both"/>
        <w:rPr>
          <w:rFonts w:ascii="Arial Narrow" w:hAnsi="Arial Narrow"/>
        </w:rPr>
      </w:pPr>
      <w:r w:rsidRPr="00B6702D">
        <w:rPr>
          <w:rFonts w:ascii="Arial Narrow" w:hAnsi="Arial Narrow"/>
          <w:bCs/>
        </w:rPr>
        <w:t xml:space="preserve">Končne ponudbene vrednosti z DDV so razvidne iz PREDRAČUNA </w:t>
      </w:r>
      <w:r w:rsidR="007F68D7" w:rsidRPr="007F68D7">
        <w:rPr>
          <w:rFonts w:ascii="Arial Narrow" w:hAnsi="Arial Narrow" w:cs="Calibri"/>
          <w:b/>
        </w:rPr>
        <w:t>845080118-</w:t>
      </w:r>
      <w:r w:rsidR="00557B6E">
        <w:rPr>
          <w:rFonts w:ascii="Arial Narrow" w:hAnsi="Arial Narrow" w:cs="Calibri"/>
          <w:b/>
        </w:rPr>
        <w:t>056</w:t>
      </w:r>
      <w:r w:rsidR="007F68D7" w:rsidRPr="007F68D7">
        <w:rPr>
          <w:rFonts w:ascii="Arial Narrow" w:hAnsi="Arial Narrow" w:cs="Calibri"/>
          <w:b/>
        </w:rPr>
        <w:t>-2</w:t>
      </w:r>
      <w:r w:rsidR="00557B6E">
        <w:rPr>
          <w:rFonts w:ascii="Arial Narrow" w:hAnsi="Arial Narrow" w:cs="Calibri"/>
          <w:b/>
        </w:rPr>
        <w:t>6</w:t>
      </w:r>
      <w:r w:rsidR="000155F6">
        <w:rPr>
          <w:rFonts w:ascii="Arial Narrow" w:hAnsi="Arial Narrow" w:cs="Calibri"/>
          <w:b/>
        </w:rPr>
        <w:t>_001.xls</w:t>
      </w:r>
      <w:r w:rsidR="007F7582">
        <w:rPr>
          <w:rFonts w:ascii="Arial Narrow" w:hAnsi="Arial Narrow" w:cs="Calibri"/>
          <w:b/>
        </w:rPr>
        <w:t>x</w:t>
      </w:r>
      <w:r w:rsidRPr="00B6702D">
        <w:rPr>
          <w:rFonts w:ascii="Arial Narrow" w:hAnsi="Arial Narrow"/>
        </w:rPr>
        <w:t>.</w:t>
      </w:r>
    </w:p>
    <w:p w14:paraId="207F750F" w14:textId="77777777" w:rsidR="00254C9A" w:rsidRPr="00B6702D" w:rsidRDefault="00254C9A" w:rsidP="00254C9A">
      <w:pPr>
        <w:jc w:val="both"/>
        <w:rPr>
          <w:rFonts w:ascii="Arial Narrow" w:hAnsi="Arial Narrow" w:cs="Arial"/>
        </w:rPr>
      </w:pPr>
      <w:bookmarkStart w:id="6" w:name="_Hlk105161918"/>
      <w:r w:rsidRPr="00B6702D">
        <w:rPr>
          <w:rFonts w:ascii="Arial Narrow" w:hAnsi="Arial Narrow" w:cs="Arial"/>
        </w:rPr>
        <w:t xml:space="preserve">*V ceni so zajeti vsi stroški, vključno s prevozom  in drugimi odvisnimi stroški – </w:t>
      </w:r>
      <w:proofErr w:type="spellStart"/>
      <w:r w:rsidRPr="00B6702D">
        <w:rPr>
          <w:rFonts w:ascii="Arial Narrow" w:hAnsi="Arial Narrow" w:cs="Arial"/>
        </w:rPr>
        <w:t>incoterms</w:t>
      </w:r>
      <w:proofErr w:type="spellEnd"/>
      <w:r w:rsidRPr="00B6702D">
        <w:rPr>
          <w:rFonts w:ascii="Arial Narrow" w:hAnsi="Arial Narrow" w:cs="Arial"/>
        </w:rPr>
        <w:t xml:space="preserve"> 2020 DDP - sedež naročnika ter vsi dani popusti in DDV.</w:t>
      </w:r>
    </w:p>
    <w:bookmarkEnd w:id="6"/>
    <w:p w14:paraId="14C0E5F0" w14:textId="3DEE0FDE" w:rsidR="00254C9A" w:rsidRPr="00B6702D" w:rsidRDefault="00254C9A" w:rsidP="00254C9A">
      <w:pPr>
        <w:jc w:val="both"/>
        <w:rPr>
          <w:rFonts w:ascii="Arial Narrow" w:hAnsi="Arial Narrow" w:cs="Arial"/>
          <w:b/>
          <w:u w:val="single"/>
        </w:rPr>
      </w:pPr>
      <w:r w:rsidRPr="00B6702D">
        <w:rPr>
          <w:rFonts w:ascii="Arial Narrow" w:hAnsi="Arial Narrow" w:cs="Arial"/>
        </w:rPr>
        <w:t xml:space="preserve">Veljavnost ponudbe do vključno </w:t>
      </w:r>
      <w:r w:rsidRPr="00827379">
        <w:rPr>
          <w:rFonts w:ascii="Arial Narrow" w:hAnsi="Arial Narrow" w:cs="Arial"/>
          <w:b/>
          <w:u w:val="single"/>
        </w:rPr>
        <w:t>31. 0</w:t>
      </w:r>
      <w:r w:rsidR="00DD694A">
        <w:rPr>
          <w:rFonts w:ascii="Arial Narrow" w:hAnsi="Arial Narrow" w:cs="Arial"/>
          <w:b/>
          <w:u w:val="single"/>
        </w:rPr>
        <w:t>7</w:t>
      </w:r>
      <w:r w:rsidRPr="00827379">
        <w:rPr>
          <w:rFonts w:ascii="Arial Narrow" w:hAnsi="Arial Narrow" w:cs="Arial"/>
          <w:b/>
          <w:u w:val="single"/>
        </w:rPr>
        <w:t>. 2026.</w:t>
      </w:r>
    </w:p>
    <w:p w14:paraId="471E7D34" w14:textId="77777777" w:rsidR="00254C9A" w:rsidRPr="00B6702D" w:rsidRDefault="00254C9A" w:rsidP="00254C9A">
      <w:pPr>
        <w:rPr>
          <w:rFonts w:ascii="Arial Narrow" w:hAnsi="Arial Narrow" w:cs="Arial"/>
        </w:rPr>
      </w:pPr>
      <w:r w:rsidRPr="00B6702D">
        <w:rPr>
          <w:rFonts w:ascii="Arial Narrow" w:hAnsi="Arial Narrow" w:cs="Arial"/>
        </w:rPr>
        <w:t xml:space="preserve">Datum: </w:t>
      </w:r>
    </w:p>
    <w:p w14:paraId="1C9023C0" w14:textId="77777777" w:rsidR="00254C9A" w:rsidRPr="00B6702D" w:rsidRDefault="00254C9A" w:rsidP="00254C9A">
      <w:pPr>
        <w:rPr>
          <w:rFonts w:ascii="Arial Narrow" w:hAnsi="Arial Narrow" w:cs="Arial"/>
        </w:rPr>
      </w:pPr>
      <w:r w:rsidRPr="00B6702D">
        <w:rPr>
          <w:rFonts w:ascii="Arial Narrow" w:hAnsi="Arial Narrow" w:cs="Arial"/>
        </w:rPr>
        <w:t xml:space="preserve">Žig in podpis zakonitega zastopnika/pooblaščene osebe ponudnika: </w:t>
      </w:r>
    </w:p>
    <w:p w14:paraId="147DF9FD" w14:textId="77777777" w:rsidR="00254C9A" w:rsidRPr="00B6702D" w:rsidRDefault="00254C9A" w:rsidP="00254C9A">
      <w:pPr>
        <w:rPr>
          <w:rFonts w:ascii="Arial Narrow" w:hAnsi="Arial Narrow" w:cs="Arial"/>
        </w:rPr>
      </w:pPr>
      <w:r w:rsidRPr="00B6702D">
        <w:rPr>
          <w:rFonts w:ascii="Arial Narrow" w:hAnsi="Arial Narrow" w:cs="Arial"/>
        </w:rPr>
        <w:t>____________________________________________</w:t>
      </w:r>
    </w:p>
    <w:p w14:paraId="3FEC1289" w14:textId="77777777" w:rsidR="00254C9A" w:rsidRPr="00B6702D" w:rsidRDefault="00254C9A" w:rsidP="00254C9A">
      <w:pPr>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14:paraId="532BE763" w14:textId="09E7BC5A" w:rsidR="00254C9A" w:rsidRPr="000814F8" w:rsidRDefault="00254C9A" w:rsidP="00254C9A">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007F68D7" w:rsidRPr="007F68D7">
        <w:rPr>
          <w:rFonts w:ascii="Arial Narrow" w:hAnsi="Arial Narrow" w:cs="Calibri"/>
          <w:b/>
        </w:rPr>
        <w:t>845080118-</w:t>
      </w:r>
      <w:r w:rsidR="00557B6E">
        <w:rPr>
          <w:rFonts w:ascii="Arial Narrow" w:hAnsi="Arial Narrow" w:cs="Calibri"/>
          <w:b/>
        </w:rPr>
        <w:t>056</w:t>
      </w:r>
      <w:r w:rsidR="007F68D7" w:rsidRPr="007F68D7">
        <w:rPr>
          <w:rFonts w:ascii="Arial Narrow" w:hAnsi="Arial Narrow" w:cs="Calibri"/>
          <w:b/>
        </w:rPr>
        <w:t>-2</w:t>
      </w:r>
      <w:r w:rsidR="00557B6E">
        <w:rPr>
          <w:rFonts w:ascii="Arial Narrow" w:hAnsi="Arial Narrow" w:cs="Calibri"/>
          <w:b/>
        </w:rPr>
        <w:t>6</w:t>
      </w:r>
      <w:r w:rsidR="007F7582">
        <w:rPr>
          <w:rFonts w:ascii="Arial Narrow" w:hAnsi="Arial Narrow" w:cs="Calibri"/>
          <w:b/>
        </w:rPr>
        <w:t>_001.xlsx</w:t>
      </w:r>
      <w:r w:rsidRPr="007C6706">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14:paraId="56588FF0" w14:textId="77777777" w:rsidR="00254C9A" w:rsidRPr="000E18A2" w:rsidRDefault="00254C9A" w:rsidP="00254C9A">
      <w:pPr>
        <w:jc w:val="both"/>
        <w:rPr>
          <w:rFonts w:ascii="Arial Narrow" w:hAnsi="Arial Narrow"/>
          <w:color w:val="000000" w:themeColor="text1"/>
        </w:rPr>
      </w:pPr>
    </w:p>
    <w:tbl>
      <w:tblPr>
        <w:tblStyle w:val="Tabelamrea"/>
        <w:tblW w:w="0" w:type="auto"/>
        <w:tblLook w:val="04A0" w:firstRow="1" w:lastRow="0" w:firstColumn="1" w:lastColumn="0" w:noHBand="0" w:noVBand="1"/>
      </w:tblPr>
      <w:tblGrid>
        <w:gridCol w:w="9060"/>
      </w:tblGrid>
      <w:tr w:rsidR="00254C9A" w14:paraId="28198075" w14:textId="77777777" w:rsidTr="009B222A">
        <w:tc>
          <w:tcPr>
            <w:tcW w:w="9060" w:type="dxa"/>
          </w:tcPr>
          <w:p w14:paraId="7686AFF7" w14:textId="77777777" w:rsidR="00254C9A" w:rsidRDefault="00254C9A" w:rsidP="009B222A">
            <w:pPr>
              <w:jc w:val="both"/>
              <w:rPr>
                <w:rFonts w:ascii="Arial Narrow" w:hAnsi="Arial Narrow" w:cs="Arial"/>
                <w:b/>
              </w:rPr>
            </w:pPr>
            <w:r w:rsidRPr="00B6702D">
              <w:rPr>
                <w:rFonts w:ascii="Arial Narrow" w:hAnsi="Arial Narrow" w:cs="Arial"/>
                <w:b/>
              </w:rPr>
              <w:t xml:space="preserve">Obrazec št. 2                                                                                                         SOGLASJE  št. </w:t>
            </w:r>
            <w:r>
              <w:rPr>
                <w:rFonts w:ascii="Arial Narrow" w:hAnsi="Arial Narrow" w:cs="Arial"/>
                <w:b/>
              </w:rPr>
              <w:t>1</w:t>
            </w:r>
          </w:p>
        </w:tc>
      </w:tr>
    </w:tbl>
    <w:p w14:paraId="7561C75E" w14:textId="77777777" w:rsidR="00254C9A" w:rsidRPr="000814F8" w:rsidRDefault="00254C9A" w:rsidP="00254C9A">
      <w:pPr>
        <w:jc w:val="both"/>
        <w:rPr>
          <w:rFonts w:ascii="Arial Narrow" w:hAnsi="Arial Narrow" w:cs="Arial"/>
          <w:b/>
        </w:rPr>
      </w:pPr>
    </w:p>
    <w:p w14:paraId="432A4A33" w14:textId="5ED247C6" w:rsidR="00254C9A" w:rsidRPr="000814F8" w:rsidRDefault="00254C9A" w:rsidP="00254C9A">
      <w:pPr>
        <w:jc w:val="center"/>
        <w:rPr>
          <w:rFonts w:ascii="Arial Narrow" w:hAnsi="Arial Narrow" w:cs="Arial"/>
          <w:b/>
        </w:rPr>
      </w:pPr>
      <w:r w:rsidRPr="000814F8">
        <w:rPr>
          <w:rFonts w:ascii="Arial Narrow" w:hAnsi="Arial Narrow" w:cs="Arial"/>
          <w:b/>
        </w:rPr>
        <w:t>POOBLASTILO IN SOGLASJE</w:t>
      </w:r>
    </w:p>
    <w:p w14:paraId="25285E11" w14:textId="77777777" w:rsidR="00254C9A" w:rsidRPr="000814F8" w:rsidRDefault="00254C9A" w:rsidP="00254C9A">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rPr>
        <w:t>partnerja v skupnem nastopu/</w:t>
      </w:r>
      <w:r w:rsidRPr="000814F8">
        <w:rPr>
          <w:rFonts w:ascii="Arial Narrow" w:hAnsi="Arial Narrow" w:cs="Arial"/>
          <w:b/>
        </w:rPr>
        <w:t>podizvajalca</w:t>
      </w:r>
      <w:r w:rsidRPr="00D9780C">
        <w:rPr>
          <w:rFonts w:ascii="Arial Narrow" w:hAnsi="Arial Narrow" w:cs="Arial"/>
          <w:b/>
        </w:rPr>
        <w:t>/gospodarskega subjekta, katerega zmogljivost uporablja ponudnik</w:t>
      </w:r>
      <w:r w:rsidRPr="000814F8">
        <w:rPr>
          <w:rFonts w:ascii="Arial Narrow" w:hAnsi="Arial Narrow" w:cs="Arial"/>
          <w:b/>
        </w:rPr>
        <w:t>) za pridobitev potrdila o nekaznovanosti iz kazenske evidence</w:t>
      </w:r>
    </w:p>
    <w:p w14:paraId="51CDAA8F" w14:textId="77777777" w:rsidR="00254C9A" w:rsidRPr="000814F8" w:rsidRDefault="00254C9A" w:rsidP="00254C9A">
      <w:pPr>
        <w:jc w:val="both"/>
        <w:rPr>
          <w:rFonts w:ascii="Arial Narrow" w:hAnsi="Arial Narrow" w:cs="Arial"/>
          <w:b/>
        </w:rPr>
      </w:pPr>
      <w:r w:rsidRPr="000814F8">
        <w:rPr>
          <w:rFonts w:ascii="Arial Narrow" w:hAnsi="Arial Narrow" w:cs="Arial"/>
          <w:b/>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54C9A" w:rsidRPr="000814F8" w14:paraId="486A2A2F" w14:textId="77777777" w:rsidTr="009B222A">
        <w:tc>
          <w:tcPr>
            <w:tcW w:w="3369" w:type="dxa"/>
            <w:tcBorders>
              <w:top w:val="single" w:sz="4" w:space="0" w:color="auto"/>
              <w:left w:val="single" w:sz="4" w:space="0" w:color="auto"/>
              <w:bottom w:val="single" w:sz="4" w:space="0" w:color="auto"/>
              <w:right w:val="single" w:sz="4" w:space="0" w:color="auto"/>
            </w:tcBorders>
          </w:tcPr>
          <w:p w14:paraId="7692401E" w14:textId="77777777" w:rsidR="00254C9A" w:rsidRPr="000814F8" w:rsidRDefault="00254C9A" w:rsidP="009B222A">
            <w:pPr>
              <w:spacing w:line="256" w:lineRule="auto"/>
              <w:jc w:val="both"/>
              <w:rPr>
                <w:rFonts w:ascii="Arial Narrow" w:hAnsi="Arial Narrow" w:cs="Arial"/>
                <w:b/>
                <w:bCs/>
              </w:rPr>
            </w:pPr>
            <w:r w:rsidRPr="000814F8">
              <w:rPr>
                <w:rFonts w:ascii="Arial Narrow" w:hAnsi="Arial Narrow" w:cs="Arial"/>
                <w:b/>
              </w:rPr>
              <w:t>Sedež:</w:t>
            </w:r>
          </w:p>
          <w:p w14:paraId="63B2B6DB"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5A1DE86B" w14:textId="77777777" w:rsidR="00254C9A" w:rsidRPr="000814F8" w:rsidRDefault="00254C9A" w:rsidP="009B222A">
            <w:pPr>
              <w:spacing w:line="256" w:lineRule="auto"/>
              <w:jc w:val="both"/>
              <w:rPr>
                <w:rFonts w:ascii="Arial Narrow" w:hAnsi="Arial Narrow" w:cs="Arial"/>
              </w:rPr>
            </w:pPr>
          </w:p>
        </w:tc>
      </w:tr>
      <w:tr w:rsidR="00254C9A" w:rsidRPr="000814F8" w14:paraId="098A83C8" w14:textId="77777777" w:rsidTr="009B222A">
        <w:tc>
          <w:tcPr>
            <w:tcW w:w="3369" w:type="dxa"/>
            <w:tcBorders>
              <w:top w:val="single" w:sz="4" w:space="0" w:color="auto"/>
              <w:left w:val="single" w:sz="4" w:space="0" w:color="auto"/>
              <w:bottom w:val="single" w:sz="4" w:space="0" w:color="auto"/>
              <w:right w:val="single" w:sz="4" w:space="0" w:color="auto"/>
            </w:tcBorders>
          </w:tcPr>
          <w:p w14:paraId="2BE13AB2" w14:textId="77777777" w:rsidR="00254C9A" w:rsidRPr="000814F8" w:rsidRDefault="00254C9A" w:rsidP="009B222A">
            <w:pPr>
              <w:spacing w:line="256" w:lineRule="auto"/>
              <w:jc w:val="both"/>
              <w:rPr>
                <w:rFonts w:ascii="Arial Narrow" w:hAnsi="Arial Narrow" w:cs="Arial"/>
              </w:rPr>
            </w:pPr>
            <w:r w:rsidRPr="000814F8">
              <w:rPr>
                <w:rFonts w:ascii="Arial Narrow" w:hAnsi="Arial Narrow" w:cs="Arial"/>
                <w:b/>
              </w:rPr>
              <w:t>Občina sedeža</w:t>
            </w:r>
            <w:r w:rsidRPr="000814F8">
              <w:rPr>
                <w:rFonts w:ascii="Arial Narrow" w:hAnsi="Arial Narrow" w:cs="Arial"/>
              </w:rPr>
              <w:t>:</w:t>
            </w:r>
          </w:p>
          <w:p w14:paraId="7A958E89" w14:textId="77777777" w:rsidR="00254C9A" w:rsidRPr="000814F8" w:rsidRDefault="00254C9A" w:rsidP="009B222A">
            <w:pPr>
              <w:spacing w:line="256" w:lineRule="auto"/>
              <w:jc w:val="both"/>
              <w:rPr>
                <w:rFonts w:ascii="Arial Narrow" w:hAnsi="Arial Narrow" w:cs="Arial"/>
              </w:rPr>
            </w:pPr>
          </w:p>
        </w:tc>
        <w:tc>
          <w:tcPr>
            <w:tcW w:w="5953" w:type="dxa"/>
            <w:tcBorders>
              <w:top w:val="single" w:sz="4" w:space="0" w:color="auto"/>
              <w:left w:val="single" w:sz="4" w:space="0" w:color="auto"/>
              <w:bottom w:val="single" w:sz="4" w:space="0" w:color="auto"/>
              <w:right w:val="single" w:sz="4" w:space="0" w:color="auto"/>
            </w:tcBorders>
          </w:tcPr>
          <w:p w14:paraId="568A0FBC" w14:textId="77777777" w:rsidR="00254C9A" w:rsidRPr="000814F8" w:rsidRDefault="00254C9A" w:rsidP="009B222A">
            <w:pPr>
              <w:spacing w:line="256" w:lineRule="auto"/>
              <w:jc w:val="both"/>
              <w:rPr>
                <w:rFonts w:ascii="Arial Narrow" w:hAnsi="Arial Narrow" w:cs="Arial"/>
              </w:rPr>
            </w:pPr>
          </w:p>
        </w:tc>
      </w:tr>
      <w:tr w:rsidR="00254C9A" w:rsidRPr="000814F8" w14:paraId="4C35BFAB" w14:textId="77777777" w:rsidTr="009B222A">
        <w:tc>
          <w:tcPr>
            <w:tcW w:w="3369" w:type="dxa"/>
            <w:tcBorders>
              <w:top w:val="single" w:sz="4" w:space="0" w:color="auto"/>
              <w:left w:val="single" w:sz="4" w:space="0" w:color="auto"/>
              <w:bottom w:val="single" w:sz="4" w:space="0" w:color="auto"/>
              <w:right w:val="single" w:sz="4" w:space="0" w:color="auto"/>
            </w:tcBorders>
          </w:tcPr>
          <w:p w14:paraId="21EE3306"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Številka vpisa v sodni register:</w:t>
            </w:r>
          </w:p>
          <w:p w14:paraId="4A283CD4"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04B26E15" w14:textId="77777777" w:rsidR="00254C9A" w:rsidRPr="000814F8" w:rsidRDefault="00254C9A" w:rsidP="009B222A">
            <w:pPr>
              <w:spacing w:line="256" w:lineRule="auto"/>
              <w:jc w:val="both"/>
              <w:rPr>
                <w:rFonts w:ascii="Arial Narrow" w:hAnsi="Arial Narrow" w:cs="Arial"/>
              </w:rPr>
            </w:pPr>
          </w:p>
        </w:tc>
      </w:tr>
      <w:tr w:rsidR="00254C9A" w:rsidRPr="000814F8" w14:paraId="2208F2BB" w14:textId="77777777" w:rsidTr="009B222A">
        <w:tc>
          <w:tcPr>
            <w:tcW w:w="3369" w:type="dxa"/>
            <w:tcBorders>
              <w:top w:val="single" w:sz="4" w:space="0" w:color="auto"/>
              <w:left w:val="single" w:sz="4" w:space="0" w:color="auto"/>
              <w:bottom w:val="single" w:sz="4" w:space="0" w:color="auto"/>
              <w:right w:val="single" w:sz="4" w:space="0" w:color="auto"/>
            </w:tcBorders>
          </w:tcPr>
          <w:p w14:paraId="4506EB1F"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Matična številka:</w:t>
            </w:r>
          </w:p>
          <w:p w14:paraId="3576E299"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2CDFD55C" w14:textId="77777777" w:rsidR="00254C9A" w:rsidRPr="000814F8" w:rsidRDefault="00254C9A" w:rsidP="009B222A">
            <w:pPr>
              <w:spacing w:line="256" w:lineRule="auto"/>
              <w:jc w:val="both"/>
              <w:rPr>
                <w:rFonts w:ascii="Arial Narrow" w:hAnsi="Arial Narrow" w:cs="Arial"/>
              </w:rPr>
            </w:pPr>
          </w:p>
        </w:tc>
      </w:tr>
    </w:tbl>
    <w:p w14:paraId="2168BFD2" w14:textId="77777777" w:rsidR="00254C9A"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7AE9210" w14:textId="74274401" w:rsidR="00254C9A" w:rsidRPr="000814F8"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6D42E20D" w14:textId="77777777" w:rsidR="00254C9A" w:rsidRPr="000814F8" w:rsidRDefault="00254C9A" w:rsidP="00254C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39E6F2ED" w14:textId="77777777" w:rsidR="00254C9A" w:rsidRPr="000814F8" w:rsidRDefault="00254C9A" w:rsidP="00254C9A">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D2A23E6" w14:textId="77777777" w:rsidR="00254C9A" w:rsidRPr="000814F8" w:rsidRDefault="00254C9A" w:rsidP="00254C9A">
      <w:pPr>
        <w:jc w:val="both"/>
        <w:rPr>
          <w:rFonts w:ascii="Arial Narrow" w:hAnsi="Arial Narrow" w:cs="Arial"/>
        </w:rPr>
      </w:pPr>
      <w:r w:rsidRPr="000814F8">
        <w:rPr>
          <w:rFonts w:ascii="Arial Narrow" w:hAnsi="Arial Narrow" w:cs="Arial"/>
        </w:rPr>
        <w:t>Kraj in datum: ____________</w:t>
      </w:r>
    </w:p>
    <w:p w14:paraId="2C4B09E3"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Ime in priimek zakonitega zastopnika/pooblaščene osebe </w:t>
      </w:r>
    </w:p>
    <w:p w14:paraId="55C71BA9"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2163AA45" w14:textId="77777777" w:rsidR="00254C9A" w:rsidRPr="000814F8" w:rsidRDefault="00254C9A" w:rsidP="00254C9A">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0787E772"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w:t>
      </w:r>
      <w:r>
        <w:t xml:space="preserve"> </w:t>
      </w:r>
      <w:r>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254C9A" w:rsidRPr="000814F8" w14:paraId="4EDDD329" w14:textId="77777777" w:rsidTr="00254C9A">
        <w:trPr>
          <w:trHeight w:val="1111"/>
        </w:trPr>
        <w:tc>
          <w:tcPr>
            <w:tcW w:w="1145" w:type="dxa"/>
          </w:tcPr>
          <w:p w14:paraId="78EA43C1" w14:textId="77777777" w:rsidR="00254C9A" w:rsidRPr="000814F8" w:rsidRDefault="00254C9A" w:rsidP="009B222A">
            <w:pPr>
              <w:spacing w:line="256" w:lineRule="auto"/>
              <w:jc w:val="both"/>
              <w:rPr>
                <w:rFonts w:ascii="Arial Narrow" w:hAnsi="Arial Narrow" w:cs="Arial"/>
                <w:b/>
              </w:rPr>
            </w:pPr>
          </w:p>
        </w:tc>
        <w:tc>
          <w:tcPr>
            <w:tcW w:w="7925" w:type="dxa"/>
          </w:tcPr>
          <w:p w14:paraId="692F18F8" w14:textId="77777777" w:rsidR="00254C9A" w:rsidRPr="000814F8" w:rsidRDefault="00254C9A" w:rsidP="009B222A">
            <w:pPr>
              <w:spacing w:line="256" w:lineRule="auto"/>
              <w:jc w:val="both"/>
              <w:rPr>
                <w:rFonts w:ascii="Arial Narrow" w:hAnsi="Arial Narrow" w:cs="Arial"/>
                <w:b/>
              </w:rPr>
            </w:pPr>
          </w:p>
        </w:tc>
      </w:tr>
      <w:tr w:rsidR="00254C9A" w:rsidRPr="00B6702D" w14:paraId="5936C23F" w14:textId="77777777" w:rsidTr="00254C9A">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060" w:type="dxa"/>
            <w:gridSpan w:val="2"/>
            <w:tcBorders>
              <w:top w:val="single" w:sz="4" w:space="0" w:color="auto"/>
              <w:left w:val="single" w:sz="4" w:space="0" w:color="auto"/>
              <w:bottom w:val="single" w:sz="4" w:space="0" w:color="auto"/>
              <w:right w:val="single" w:sz="4" w:space="0" w:color="auto"/>
            </w:tcBorders>
            <w:hideMark/>
          </w:tcPr>
          <w:p w14:paraId="160F04C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 xml:space="preserve">Obrazec št. </w:t>
            </w:r>
            <w:r>
              <w:rPr>
                <w:rFonts w:ascii="Arial Narrow" w:hAnsi="Arial Narrow" w:cs="Arial"/>
                <w:b/>
              </w:rPr>
              <w:t>3</w:t>
            </w:r>
            <w:r w:rsidRPr="00B6702D">
              <w:rPr>
                <w:rFonts w:ascii="Arial Narrow" w:hAnsi="Arial Narrow" w:cs="Arial"/>
                <w:b/>
              </w:rPr>
              <w:t xml:space="preserve">                                                                                                         SOGLASJE  št. 2</w:t>
            </w:r>
          </w:p>
        </w:tc>
      </w:tr>
    </w:tbl>
    <w:p w14:paraId="3586DCCC" w14:textId="77777777" w:rsidR="00254C9A" w:rsidRDefault="00254C9A" w:rsidP="00254C9A">
      <w:pPr>
        <w:jc w:val="center"/>
        <w:rPr>
          <w:rFonts w:ascii="Arial Narrow" w:hAnsi="Arial Narrow" w:cs="Arial"/>
          <w:b/>
        </w:rPr>
      </w:pPr>
    </w:p>
    <w:p w14:paraId="7B48D4C0" w14:textId="1A6F290F" w:rsidR="00254C9A" w:rsidRPr="009A0585" w:rsidRDefault="00254C9A" w:rsidP="00254C9A">
      <w:pPr>
        <w:jc w:val="center"/>
        <w:rPr>
          <w:rFonts w:ascii="Arial Narrow" w:hAnsi="Arial Narrow" w:cs="Arial"/>
          <w:b/>
        </w:rPr>
      </w:pPr>
      <w:r w:rsidRPr="009A0585">
        <w:rPr>
          <w:rFonts w:ascii="Arial Narrow" w:hAnsi="Arial Narrow" w:cs="Arial"/>
          <w:b/>
        </w:rPr>
        <w:t>POOBLASTILO IN SOGLASJE</w:t>
      </w:r>
    </w:p>
    <w:p w14:paraId="69AA633F" w14:textId="77777777" w:rsidR="00254C9A" w:rsidRPr="00B6702D" w:rsidRDefault="00254C9A" w:rsidP="00254C9A">
      <w:pPr>
        <w:rPr>
          <w:rFonts w:ascii="Arial Narrow" w:hAnsi="Arial Narrow" w:cs="Arial"/>
          <w:b/>
        </w:rPr>
      </w:pPr>
      <w:r w:rsidRPr="00B6702D">
        <w:rPr>
          <w:rFonts w:ascii="Arial Narrow" w:hAnsi="Arial Narrow" w:cs="Arial"/>
          <w:b/>
        </w:rPr>
        <w:t>fizične osebe za pridobitev potrdila o nekaznovanosti iz kazenske evidence.</w:t>
      </w:r>
    </w:p>
    <w:p w14:paraId="64523DBE" w14:textId="77777777" w:rsidR="00254C9A" w:rsidRPr="00B6702D" w:rsidRDefault="00254C9A" w:rsidP="00254C9A">
      <w:pPr>
        <w:jc w:val="both"/>
        <w:rPr>
          <w:rFonts w:ascii="Arial Narrow" w:hAnsi="Arial Narrow" w:cs="Arial"/>
          <w:b/>
        </w:rPr>
      </w:pPr>
      <w:bookmarkStart w:id="7"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54C9A" w:rsidRPr="00B6702D" w14:paraId="4CE548EC" w14:textId="77777777" w:rsidTr="009B222A">
        <w:tc>
          <w:tcPr>
            <w:tcW w:w="3468" w:type="dxa"/>
            <w:tcBorders>
              <w:top w:val="single" w:sz="4" w:space="0" w:color="auto"/>
              <w:left w:val="single" w:sz="4" w:space="0" w:color="auto"/>
              <w:bottom w:val="single" w:sz="4" w:space="0" w:color="auto"/>
              <w:right w:val="single" w:sz="4" w:space="0" w:color="auto"/>
            </w:tcBorders>
            <w:hideMark/>
          </w:tcPr>
          <w:bookmarkEnd w:id="7"/>
          <w:p w14:paraId="421796E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1E055046" w14:textId="77777777" w:rsidR="00254C9A" w:rsidRPr="00B6702D" w:rsidRDefault="00254C9A" w:rsidP="009B222A">
            <w:pPr>
              <w:spacing w:line="256" w:lineRule="auto"/>
              <w:jc w:val="both"/>
              <w:rPr>
                <w:rFonts w:ascii="Arial Narrow" w:hAnsi="Arial Narrow" w:cs="Arial"/>
              </w:rPr>
            </w:pPr>
          </w:p>
        </w:tc>
      </w:tr>
      <w:tr w:rsidR="00254C9A" w:rsidRPr="00B6702D" w14:paraId="317A45D4"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32B681E"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03460D56" w14:textId="77777777" w:rsidR="00254C9A" w:rsidRPr="009A0585" w:rsidRDefault="00254C9A" w:rsidP="009B222A">
            <w:pPr>
              <w:spacing w:line="256" w:lineRule="auto"/>
              <w:jc w:val="both"/>
              <w:rPr>
                <w:rFonts w:ascii="Arial Narrow" w:hAnsi="Arial Narrow" w:cs="Arial"/>
              </w:rPr>
            </w:pPr>
          </w:p>
        </w:tc>
      </w:tr>
      <w:tr w:rsidR="00254C9A" w:rsidRPr="00B6702D" w14:paraId="0099A7B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3AD5A897"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31B179C7" w14:textId="77777777" w:rsidR="00254C9A" w:rsidRPr="009A0585" w:rsidRDefault="00254C9A" w:rsidP="009B222A">
            <w:pPr>
              <w:spacing w:line="256" w:lineRule="auto"/>
              <w:jc w:val="both"/>
              <w:rPr>
                <w:rFonts w:ascii="Arial Narrow" w:hAnsi="Arial Narrow" w:cs="Arial"/>
              </w:rPr>
            </w:pPr>
          </w:p>
        </w:tc>
      </w:tr>
      <w:tr w:rsidR="00254C9A" w:rsidRPr="00B6702D" w14:paraId="68518E9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21C45BA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4FC90F4" w14:textId="77777777" w:rsidR="00254C9A" w:rsidRPr="009A0585" w:rsidRDefault="00254C9A" w:rsidP="009B222A">
            <w:pPr>
              <w:spacing w:line="256" w:lineRule="auto"/>
              <w:jc w:val="both"/>
              <w:rPr>
                <w:rFonts w:ascii="Arial Narrow" w:hAnsi="Arial Narrow" w:cs="Arial"/>
              </w:rPr>
            </w:pPr>
          </w:p>
        </w:tc>
      </w:tr>
      <w:tr w:rsidR="00254C9A" w:rsidRPr="00B6702D" w14:paraId="65CEF937"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BD8CE14"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67669780" w14:textId="77777777" w:rsidR="00254C9A" w:rsidRPr="009A0585" w:rsidRDefault="00254C9A" w:rsidP="009B222A">
            <w:pPr>
              <w:spacing w:line="256" w:lineRule="auto"/>
              <w:jc w:val="both"/>
              <w:rPr>
                <w:rFonts w:ascii="Arial Narrow" w:hAnsi="Arial Narrow" w:cs="Arial"/>
              </w:rPr>
            </w:pPr>
          </w:p>
        </w:tc>
      </w:tr>
      <w:tr w:rsidR="00254C9A" w:rsidRPr="00B6702D" w14:paraId="2C941F82"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503BAC83" w14:textId="77777777" w:rsidR="00254C9A" w:rsidRPr="009A0585" w:rsidRDefault="00254C9A" w:rsidP="009B222A">
            <w:pPr>
              <w:spacing w:line="256" w:lineRule="auto"/>
              <w:jc w:val="both"/>
              <w:rPr>
                <w:rFonts w:ascii="Arial Narrow" w:hAnsi="Arial Narrow" w:cs="Arial"/>
                <w:b/>
              </w:rPr>
            </w:pPr>
            <w:r w:rsidRPr="00B6702D">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C560F42" w14:textId="77777777" w:rsidR="00254C9A" w:rsidRPr="00B6702D" w:rsidRDefault="00254C9A" w:rsidP="009B222A">
            <w:pPr>
              <w:spacing w:line="256" w:lineRule="auto"/>
              <w:jc w:val="both"/>
              <w:rPr>
                <w:rFonts w:ascii="Arial Narrow" w:hAnsi="Arial Narrow" w:cs="Arial"/>
              </w:rPr>
            </w:pPr>
          </w:p>
        </w:tc>
      </w:tr>
      <w:tr w:rsidR="00254C9A" w:rsidRPr="00B6702D" w14:paraId="099C18D9"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4989917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3D9EA13B" w14:textId="77777777" w:rsidR="00254C9A" w:rsidRPr="009A0585" w:rsidRDefault="00254C9A" w:rsidP="009B222A">
            <w:pPr>
              <w:spacing w:line="256" w:lineRule="auto"/>
              <w:jc w:val="both"/>
              <w:rPr>
                <w:rFonts w:ascii="Arial Narrow" w:hAnsi="Arial Narrow" w:cs="Arial"/>
              </w:rPr>
            </w:pPr>
          </w:p>
        </w:tc>
      </w:tr>
    </w:tbl>
    <w:p w14:paraId="2A8CF05C" w14:textId="77777777" w:rsidR="00543A51" w:rsidRDefault="00543A51" w:rsidP="00254C9A">
      <w:pPr>
        <w:jc w:val="both"/>
        <w:rPr>
          <w:rFonts w:ascii="Arial Narrow" w:hAnsi="Arial Narrow" w:cs="Arial"/>
          <w:b/>
        </w:rPr>
      </w:pPr>
      <w:bookmarkStart w:id="8" w:name="_Hlk99523682"/>
    </w:p>
    <w:p w14:paraId="612E431A" w14:textId="06E56CD6" w:rsidR="00254C9A" w:rsidRPr="005F3774" w:rsidRDefault="00254C9A" w:rsidP="00254C9A">
      <w:pPr>
        <w:jc w:val="both"/>
        <w:rPr>
          <w:rFonts w:ascii="Arial Narrow" w:hAnsi="Arial Narrow" w:cs="Arial"/>
          <w:b/>
          <w:bCs/>
        </w:rPr>
      </w:pPr>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 xml:space="preserve">iz Kazenskega zakonika (Uradni list RS, št. 50/12 – uradno prečiščeno besedilo, 6/16 – </w:t>
      </w:r>
      <w:proofErr w:type="spellStart"/>
      <w:r w:rsidRPr="005F3774">
        <w:rPr>
          <w:rStyle w:val="cf01"/>
          <w:rFonts w:ascii="Arial Narrow" w:hAnsi="Arial Narrow"/>
          <w:b/>
          <w:bCs/>
          <w:sz w:val="24"/>
          <w:szCs w:val="24"/>
        </w:rPr>
        <w:t>popr</w:t>
      </w:r>
      <w:proofErr w:type="spellEnd"/>
      <w:r w:rsidRPr="005F3774">
        <w:rPr>
          <w:rStyle w:val="cf01"/>
          <w:rFonts w:ascii="Arial Narrow" w:hAnsi="Arial Narrow"/>
          <w:b/>
          <w:bCs/>
          <w:sz w:val="24"/>
          <w:szCs w:val="24"/>
        </w:rPr>
        <w:t>., 54/15, 38/16, 27/17, 23/20, 91/20, 95/21, 186/21 in 105/22 – ZZNŠPP; v nadaljnjem besedilu: KZ-1) ali za primerljiva kazniva dejanja, ki so jih izrekla tuja sodišča.</w:t>
      </w:r>
    </w:p>
    <w:p w14:paraId="6383A450" w14:textId="77777777" w:rsidR="00254C9A" w:rsidRPr="005F3774" w:rsidRDefault="00254C9A" w:rsidP="00254C9A">
      <w:pPr>
        <w:jc w:val="both"/>
        <w:rPr>
          <w:rFonts w:ascii="Arial Narrow" w:hAnsi="Arial Narrow" w:cs="Arial"/>
          <w:b/>
        </w:rPr>
      </w:pPr>
      <w:r w:rsidRPr="005F3774">
        <w:rPr>
          <w:rFonts w:ascii="Arial Narrow" w:hAnsi="Arial Narrow" w:cs="Arial"/>
          <w:b/>
        </w:rPr>
        <w:t xml:space="preserve">ter p o </w:t>
      </w:r>
      <w:proofErr w:type="spellStart"/>
      <w:r w:rsidRPr="005F3774">
        <w:rPr>
          <w:rFonts w:ascii="Arial Narrow" w:hAnsi="Arial Narrow" w:cs="Arial"/>
          <w:b/>
        </w:rPr>
        <w:t>o</w:t>
      </w:r>
      <w:proofErr w:type="spellEnd"/>
      <w:r w:rsidRPr="005F3774">
        <w:rPr>
          <w:rFonts w:ascii="Arial Narrow" w:hAnsi="Arial Narrow" w:cs="Arial"/>
          <w:b/>
        </w:rPr>
        <w:t xml:space="preserve">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14:paraId="4C437491" w14:textId="77777777" w:rsidR="00254C9A" w:rsidRPr="005F3774" w:rsidRDefault="00254C9A" w:rsidP="00254C9A">
      <w:pPr>
        <w:rPr>
          <w:rFonts w:ascii="Arial Narrow" w:hAnsi="Arial Narrow" w:cs="Arial"/>
          <w:b/>
        </w:rPr>
      </w:pPr>
    </w:p>
    <w:p w14:paraId="52DBC0E8" w14:textId="77777777" w:rsidR="00254C9A" w:rsidRPr="005F3774" w:rsidRDefault="00254C9A" w:rsidP="00254C9A">
      <w:pPr>
        <w:rPr>
          <w:rFonts w:ascii="Arial Narrow" w:hAnsi="Arial Narrow" w:cs="Arial"/>
          <w:b/>
        </w:rPr>
      </w:pPr>
      <w:r w:rsidRPr="005F3774">
        <w:rPr>
          <w:rFonts w:ascii="Arial Narrow" w:hAnsi="Arial Narrow" w:cs="Arial"/>
          <w:b/>
        </w:rPr>
        <w:t>Kraj in datum: _______________</w:t>
      </w:r>
    </w:p>
    <w:p w14:paraId="18DC3445" w14:textId="77777777" w:rsidR="00254C9A" w:rsidRPr="005F3774" w:rsidRDefault="00254C9A" w:rsidP="00254C9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254C9A" w:rsidRPr="00B6702D" w14:paraId="2EDB5E70" w14:textId="77777777" w:rsidTr="009B222A">
        <w:trPr>
          <w:gridAfter w:val="1"/>
          <w:wAfter w:w="1547" w:type="dxa"/>
          <w:jc w:val="right"/>
        </w:trPr>
        <w:tc>
          <w:tcPr>
            <w:tcW w:w="3827" w:type="dxa"/>
            <w:gridSpan w:val="2"/>
          </w:tcPr>
          <w:p w14:paraId="52CE0CE3" w14:textId="77777777" w:rsidR="00254C9A" w:rsidRPr="005F3774" w:rsidRDefault="00254C9A" w:rsidP="009B222A">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14:paraId="45D147CA" w14:textId="77777777" w:rsidR="00254C9A" w:rsidRPr="005F3774" w:rsidRDefault="00254C9A" w:rsidP="009B222A">
            <w:pPr>
              <w:rPr>
                <w:rFonts w:ascii="Arial Narrow" w:hAnsi="Arial Narrow" w:cs="Arial"/>
                <w:b/>
              </w:rPr>
            </w:pPr>
          </w:p>
          <w:p w14:paraId="08BBFCBC"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111D9E0A" w14:textId="77777777" w:rsidTr="009B222A">
        <w:trPr>
          <w:gridAfter w:val="1"/>
          <w:wAfter w:w="1547" w:type="dxa"/>
          <w:jc w:val="right"/>
        </w:trPr>
        <w:tc>
          <w:tcPr>
            <w:tcW w:w="3827" w:type="dxa"/>
            <w:gridSpan w:val="2"/>
          </w:tcPr>
          <w:p w14:paraId="30C2B39F" w14:textId="77777777" w:rsidR="00254C9A" w:rsidRPr="005F3774" w:rsidRDefault="00254C9A" w:rsidP="009B222A">
            <w:pPr>
              <w:jc w:val="right"/>
              <w:rPr>
                <w:rFonts w:ascii="Arial Narrow" w:hAnsi="Arial Narrow" w:cs="Arial"/>
                <w:b/>
              </w:rPr>
            </w:pPr>
          </w:p>
          <w:p w14:paraId="3871B8CC" w14:textId="77777777" w:rsidR="00254C9A" w:rsidRPr="005F3774" w:rsidRDefault="00254C9A" w:rsidP="009B222A">
            <w:pPr>
              <w:jc w:val="right"/>
              <w:rPr>
                <w:rFonts w:ascii="Arial Narrow" w:hAnsi="Arial Narrow" w:cs="Arial"/>
                <w:b/>
              </w:rPr>
            </w:pPr>
            <w:r w:rsidRPr="005F3774">
              <w:rPr>
                <w:rFonts w:ascii="Arial Narrow" w:hAnsi="Arial Narrow" w:cs="Arial"/>
                <w:b/>
              </w:rPr>
              <w:t>Podpis fizične osebe, na katero se zgoraj navedeni osebni podatki nanašajo:</w:t>
            </w:r>
          </w:p>
        </w:tc>
        <w:tc>
          <w:tcPr>
            <w:tcW w:w="3155" w:type="dxa"/>
          </w:tcPr>
          <w:p w14:paraId="7DCB425F" w14:textId="77777777" w:rsidR="00254C9A" w:rsidRPr="005F3774" w:rsidRDefault="00254C9A" w:rsidP="009B222A">
            <w:pPr>
              <w:rPr>
                <w:rFonts w:ascii="Arial Narrow" w:hAnsi="Arial Narrow" w:cs="Arial"/>
                <w:b/>
              </w:rPr>
            </w:pPr>
          </w:p>
          <w:p w14:paraId="79BE35A9"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7BC98E06" w14:textId="77777777" w:rsidTr="009B222A">
        <w:tblPrEx>
          <w:jc w:val="left"/>
          <w:tblBorders>
            <w:insideH w:val="single" w:sz="4" w:space="0" w:color="auto"/>
          </w:tblBorders>
          <w:tblLook w:val="01E0" w:firstRow="1" w:lastRow="1" w:firstColumn="1" w:lastColumn="1" w:noHBand="0" w:noVBand="0"/>
        </w:tblPrEx>
        <w:tc>
          <w:tcPr>
            <w:tcW w:w="1168" w:type="dxa"/>
          </w:tcPr>
          <w:p w14:paraId="3844B309" w14:textId="77777777" w:rsidR="00254C9A" w:rsidRPr="00B6702D" w:rsidRDefault="00254C9A" w:rsidP="009B222A">
            <w:pPr>
              <w:rPr>
                <w:rFonts w:ascii="Arial Narrow" w:hAnsi="Arial Narrow" w:cs="Arial"/>
                <w:b/>
              </w:rPr>
            </w:pPr>
            <w:r w:rsidRPr="00B6702D">
              <w:rPr>
                <w:rFonts w:ascii="Arial Narrow" w:hAnsi="Arial Narrow" w:cs="Arial"/>
                <w:b/>
              </w:rPr>
              <w:t>OPOMBA:</w:t>
            </w:r>
          </w:p>
        </w:tc>
        <w:tc>
          <w:tcPr>
            <w:tcW w:w="7361" w:type="dxa"/>
            <w:gridSpan w:val="3"/>
          </w:tcPr>
          <w:p w14:paraId="3E952C19" w14:textId="77777777" w:rsidR="00254C9A" w:rsidRPr="005F3774" w:rsidRDefault="00254C9A" w:rsidP="009B222A">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14:paraId="7E5A7F4D" w14:textId="77777777" w:rsidR="00254C9A" w:rsidRDefault="00254C9A" w:rsidP="00254C9A">
      <w:pPr>
        <w:rPr>
          <w:rFonts w:ascii="Arial Narrow" w:hAnsi="Arial Narrow" w:cs="Arial"/>
          <w:b/>
        </w:rPr>
      </w:pPr>
    </w:p>
    <w:p w14:paraId="59FA7DC5" w14:textId="77777777" w:rsidR="00254C9A" w:rsidRDefault="00254C9A" w:rsidP="00254C9A">
      <w:pPr>
        <w:rPr>
          <w:rFonts w:ascii="Arial Narrow" w:hAnsi="Arial Narrow" w:cs="Arial"/>
          <w:b/>
        </w:rPr>
      </w:pPr>
    </w:p>
    <w:p w14:paraId="6C0AA379" w14:textId="77777777" w:rsidR="00254C9A" w:rsidRDefault="00254C9A" w:rsidP="00254C9A">
      <w:pPr>
        <w:rPr>
          <w:rFonts w:ascii="Arial Narrow" w:hAnsi="Arial Narrow" w:cs="Arial"/>
          <w:b/>
        </w:rPr>
      </w:pPr>
    </w:p>
    <w:p w14:paraId="7B41502D" w14:textId="77777777" w:rsidR="00254C9A" w:rsidRDefault="00254C9A" w:rsidP="00254C9A">
      <w:pPr>
        <w:rPr>
          <w:rFonts w:ascii="Arial Narrow" w:hAnsi="Arial Narrow" w:cs="Arial"/>
          <w:b/>
        </w:rPr>
      </w:pPr>
    </w:p>
    <w:p w14:paraId="640F338E" w14:textId="77777777" w:rsidR="00254C9A" w:rsidRDefault="00254C9A" w:rsidP="00254C9A">
      <w:pPr>
        <w:rPr>
          <w:rFonts w:ascii="Arial Narrow" w:hAnsi="Arial Narrow" w:cs="Arial"/>
          <w:b/>
        </w:rPr>
      </w:pPr>
    </w:p>
    <w:p w14:paraId="0BA89255" w14:textId="77777777" w:rsidR="00254C9A" w:rsidRDefault="00254C9A" w:rsidP="00254C9A">
      <w:pPr>
        <w:rPr>
          <w:rFonts w:ascii="Arial Narrow" w:hAnsi="Arial Narrow" w:cs="Arial"/>
          <w:b/>
        </w:rPr>
      </w:pPr>
    </w:p>
    <w:p w14:paraId="31D9B5B9" w14:textId="77777777" w:rsidR="00254C9A" w:rsidRDefault="00254C9A" w:rsidP="00254C9A">
      <w:pPr>
        <w:rPr>
          <w:rFonts w:ascii="Arial Narrow" w:hAnsi="Arial Narrow" w:cs="Arial"/>
          <w:b/>
        </w:rPr>
      </w:pPr>
    </w:p>
    <w:p w14:paraId="4276E664" w14:textId="77777777" w:rsidR="00254C9A" w:rsidRDefault="00254C9A" w:rsidP="00254C9A">
      <w:pPr>
        <w:rPr>
          <w:rFonts w:ascii="Arial Narrow" w:hAnsi="Arial Narrow" w:cs="Arial"/>
          <w:b/>
        </w:rPr>
      </w:pPr>
    </w:p>
    <w:p w14:paraId="133E6C67" w14:textId="77777777" w:rsidR="00254C9A" w:rsidRDefault="00254C9A" w:rsidP="00254C9A">
      <w:pPr>
        <w:rPr>
          <w:rFonts w:ascii="Arial Narrow" w:hAnsi="Arial Narrow" w:cs="Arial"/>
          <w:b/>
        </w:rPr>
      </w:pPr>
    </w:p>
    <w:p w14:paraId="1B3919CF" w14:textId="77777777" w:rsidR="00254C9A" w:rsidRDefault="00254C9A" w:rsidP="00254C9A">
      <w:pPr>
        <w:rPr>
          <w:rFonts w:ascii="Arial Narrow" w:hAnsi="Arial Narrow" w:cs="Arial"/>
          <w:b/>
        </w:rPr>
      </w:pPr>
    </w:p>
    <w:p w14:paraId="308D107D" w14:textId="77777777" w:rsidR="00254C9A" w:rsidRDefault="00254C9A" w:rsidP="00254C9A">
      <w:pPr>
        <w:rPr>
          <w:rFonts w:ascii="Arial Narrow" w:hAnsi="Arial Narrow" w:cs="Arial"/>
          <w:b/>
        </w:rPr>
      </w:pPr>
    </w:p>
    <w:p w14:paraId="0B54D30A" w14:textId="77777777" w:rsidR="00254C9A" w:rsidRDefault="00254C9A" w:rsidP="00254C9A">
      <w:pPr>
        <w:rPr>
          <w:rFonts w:ascii="Arial Narrow" w:hAnsi="Arial Narrow" w:cs="Arial"/>
          <w:b/>
        </w:rPr>
      </w:pPr>
    </w:p>
    <w:p w14:paraId="2F053DE0" w14:textId="77777777" w:rsidR="00254C9A" w:rsidRDefault="00254C9A" w:rsidP="00254C9A">
      <w:pPr>
        <w:rPr>
          <w:rFonts w:ascii="Arial Narrow" w:hAnsi="Arial Narrow" w:cs="Arial"/>
          <w:b/>
        </w:rPr>
      </w:pPr>
    </w:p>
    <w:p w14:paraId="1D028DAE" w14:textId="77777777" w:rsidR="00254C9A" w:rsidRDefault="00254C9A" w:rsidP="00254C9A">
      <w:pPr>
        <w:rPr>
          <w:rFonts w:ascii="Arial Narrow" w:hAnsi="Arial Narrow" w:cs="Arial"/>
          <w:b/>
        </w:rPr>
      </w:pPr>
    </w:p>
    <w:p w14:paraId="05EC7F76" w14:textId="77777777" w:rsidR="00254C9A" w:rsidRDefault="00254C9A" w:rsidP="00254C9A">
      <w:pPr>
        <w:rPr>
          <w:rFonts w:ascii="Arial Narrow" w:hAnsi="Arial Narrow" w:cs="Arial"/>
          <w:b/>
        </w:rPr>
      </w:pPr>
    </w:p>
    <w:p w14:paraId="6F17D714" w14:textId="77777777" w:rsidR="00254C9A" w:rsidRDefault="00254C9A" w:rsidP="00254C9A">
      <w:pPr>
        <w:rPr>
          <w:rFonts w:ascii="Arial Narrow" w:hAnsi="Arial Narrow" w:cs="Arial"/>
          <w:b/>
        </w:rPr>
      </w:pPr>
    </w:p>
    <w:p w14:paraId="78034A49" w14:textId="77777777" w:rsidR="00254C9A" w:rsidRDefault="00254C9A" w:rsidP="00254C9A">
      <w:pPr>
        <w:rPr>
          <w:rFonts w:ascii="Arial Narrow" w:hAnsi="Arial Narrow" w:cs="Arial"/>
          <w:b/>
        </w:rPr>
      </w:pPr>
    </w:p>
    <w:p w14:paraId="47321A90" w14:textId="77777777" w:rsidR="00543A51" w:rsidRDefault="00543A51" w:rsidP="00254C9A">
      <w:pPr>
        <w:rPr>
          <w:rFonts w:ascii="Arial Narrow" w:hAnsi="Arial Narrow" w:cs="Arial"/>
          <w:b/>
        </w:rPr>
      </w:pPr>
    </w:p>
    <w:p w14:paraId="7FE00D57" w14:textId="77777777" w:rsidR="00543A51" w:rsidRDefault="00543A51" w:rsidP="00254C9A">
      <w:pPr>
        <w:rPr>
          <w:rFonts w:ascii="Arial Narrow" w:hAnsi="Arial Narrow" w:cs="Arial"/>
          <w:b/>
        </w:rPr>
      </w:pPr>
    </w:p>
    <w:p w14:paraId="7B32A77F" w14:textId="77777777" w:rsidR="00543A51" w:rsidRDefault="00543A51" w:rsidP="00254C9A">
      <w:pPr>
        <w:rPr>
          <w:rFonts w:ascii="Arial Narrow" w:hAnsi="Arial Narrow" w:cs="Arial"/>
          <w:b/>
        </w:rPr>
      </w:pPr>
    </w:p>
    <w:bookmarkEnd w:id="8"/>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254C9A" w:rsidRPr="00B6702D" w14:paraId="79142525" w14:textId="77777777" w:rsidTr="009B222A">
        <w:tc>
          <w:tcPr>
            <w:tcW w:w="1168" w:type="dxa"/>
          </w:tcPr>
          <w:p w14:paraId="70D2A860" w14:textId="77777777" w:rsidR="00254C9A" w:rsidRPr="009A0585" w:rsidRDefault="00254C9A" w:rsidP="009B222A">
            <w:pPr>
              <w:spacing w:line="256" w:lineRule="auto"/>
              <w:jc w:val="both"/>
              <w:rPr>
                <w:rFonts w:ascii="Arial Narrow" w:hAnsi="Arial Narrow" w:cs="Arial"/>
                <w:b/>
              </w:rPr>
            </w:pPr>
          </w:p>
        </w:tc>
        <w:tc>
          <w:tcPr>
            <w:tcW w:w="8448" w:type="dxa"/>
            <w:gridSpan w:val="3"/>
          </w:tcPr>
          <w:p w14:paraId="5C92715F" w14:textId="77777777" w:rsidR="00254C9A" w:rsidRPr="00B6702D" w:rsidRDefault="00254C9A" w:rsidP="009B222A">
            <w:pPr>
              <w:spacing w:line="256" w:lineRule="auto"/>
              <w:jc w:val="both"/>
              <w:rPr>
                <w:rFonts w:ascii="Arial Narrow" w:hAnsi="Arial Narrow" w:cs="Arial"/>
                <w:b/>
              </w:rPr>
            </w:pPr>
          </w:p>
        </w:tc>
      </w:tr>
      <w:tr w:rsidR="00254C9A" w:rsidRPr="00B6702D" w14:paraId="17DF65D0"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14:paraId="14E20244" w14:textId="77777777" w:rsidR="00254C9A" w:rsidRPr="00B6702D" w:rsidRDefault="00254C9A" w:rsidP="009B222A">
            <w:pPr>
              <w:jc w:val="both"/>
              <w:rPr>
                <w:rFonts w:ascii="Arial Narrow" w:hAnsi="Arial Narrow" w:cs="Arial"/>
                <w:b/>
              </w:rPr>
            </w:pPr>
            <w:r w:rsidRPr="00B6702D">
              <w:rPr>
                <w:rFonts w:ascii="Arial Narrow" w:hAnsi="Arial Narrow" w:cs="Arial"/>
                <w:b/>
              </w:rPr>
              <w:t xml:space="preserve">Obrazec št. </w:t>
            </w:r>
            <w:r>
              <w:rPr>
                <w:rFonts w:ascii="Arial Narrow" w:hAnsi="Arial Narrow" w:cs="Arial"/>
                <w:b/>
              </w:rPr>
              <w:t>4</w:t>
            </w:r>
          </w:p>
          <w:p w14:paraId="198B80F8" w14:textId="55A742F4" w:rsidR="00254C9A" w:rsidRPr="00B6702D" w:rsidRDefault="00254C9A" w:rsidP="00543A51">
            <w:pPr>
              <w:spacing w:line="256" w:lineRule="auto"/>
              <w:jc w:val="both"/>
              <w:rPr>
                <w:rFonts w:ascii="Arial Narrow" w:hAnsi="Arial Narrow" w:cs="Arial"/>
                <w:b/>
              </w:rPr>
            </w:pPr>
            <w:r w:rsidRPr="009A0585">
              <w:rPr>
                <w:rFonts w:ascii="Arial Narrow" w:hAnsi="Arial Narrow" w:cs="Arial"/>
                <w:b/>
                <w:caps/>
              </w:rPr>
              <w:t>PODATKI O PODIZVAJALCU, ZAHTEVA IN SOGLASJE PODIZVAJALCA ZA NEPOSREDNO PLAČILO</w:t>
            </w:r>
          </w:p>
        </w:tc>
      </w:tr>
      <w:tr w:rsidR="00254C9A" w:rsidRPr="00B6702D" w14:paraId="30C495D5"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14:paraId="7051AD7C" w14:textId="77777777" w:rsidR="00254C9A" w:rsidRPr="00D41FB2" w:rsidRDefault="00254C9A" w:rsidP="009B222A">
            <w:pPr>
              <w:pStyle w:val="Naslov3"/>
              <w:tabs>
                <w:tab w:val="num" w:pos="2280"/>
              </w:tabs>
              <w:spacing w:line="256" w:lineRule="auto"/>
              <w:jc w:val="both"/>
              <w:rPr>
                <w:rFonts w:ascii="Arial Narrow" w:hAnsi="Arial Narrow" w:cs="Arial"/>
                <w:b/>
                <w:smallCaps/>
                <w:sz w:val="22"/>
                <w:szCs w:val="22"/>
              </w:rPr>
            </w:pPr>
            <w:r w:rsidRPr="00D41FB2">
              <w:rPr>
                <w:rFonts w:ascii="Arial Narrow" w:hAnsi="Arial Narrow" w:cs="Arial"/>
                <w:smallCaps/>
                <w:sz w:val="22"/>
                <w:szCs w:val="22"/>
              </w:rPr>
              <w:t>opozorilo:</w:t>
            </w:r>
          </w:p>
        </w:tc>
        <w:tc>
          <w:tcPr>
            <w:tcW w:w="7671" w:type="dxa"/>
            <w:tcBorders>
              <w:top w:val="single" w:sz="4" w:space="0" w:color="auto"/>
              <w:left w:val="nil"/>
              <w:bottom w:val="nil"/>
              <w:right w:val="nil"/>
            </w:tcBorders>
            <w:hideMark/>
          </w:tcPr>
          <w:p w14:paraId="08794E7C" w14:textId="49CC142A" w:rsidR="00254C9A" w:rsidRPr="00D41FB2" w:rsidRDefault="00254C9A" w:rsidP="009B222A">
            <w:pPr>
              <w:pStyle w:val="Naslov3"/>
              <w:tabs>
                <w:tab w:val="num" w:pos="2280"/>
              </w:tabs>
              <w:spacing w:line="256" w:lineRule="auto"/>
              <w:jc w:val="both"/>
              <w:rPr>
                <w:rFonts w:ascii="Arial Narrow" w:hAnsi="Arial Narrow" w:cs="Arial"/>
                <w:smallCaps/>
                <w:sz w:val="22"/>
                <w:szCs w:val="22"/>
              </w:rPr>
            </w:pPr>
            <w:r w:rsidRPr="00543A51">
              <w:rPr>
                <w:rFonts w:ascii="Arial Narrow" w:hAnsi="Arial Narrow" w:cs="Arial"/>
                <w:smallCaps/>
                <w:color w:val="1F497D" w:themeColor="text2"/>
                <w:sz w:val="22"/>
                <w:szCs w:val="22"/>
              </w:rPr>
              <w:t xml:space="preserve">v ponudbi mora biti predložen in izpolnjen obrazec s podatki o podizvajalcu  in soglasju podizvajalca za vsakega podizvajalca posebej v pdf obliki. </w:t>
            </w:r>
            <w:r w:rsidR="00543A51" w:rsidRPr="00543A51">
              <w:rPr>
                <w:rFonts w:ascii="Arial Narrow" w:hAnsi="Arial Narrow" w:cs="Arial"/>
                <w:smallCaps/>
                <w:color w:val="1F497D" w:themeColor="text2"/>
                <w:sz w:val="22"/>
                <w:szCs w:val="22"/>
              </w:rPr>
              <w:t>po potrebi se obrazec kopira in predloži v več izvodih.</w:t>
            </w:r>
          </w:p>
        </w:tc>
      </w:tr>
    </w:tbl>
    <w:p w14:paraId="00B4DB5C" w14:textId="7752F734" w:rsidR="00254C9A" w:rsidRPr="009A0585" w:rsidRDefault="00254C9A" w:rsidP="00254C9A">
      <w:pPr>
        <w:jc w:val="both"/>
        <w:rPr>
          <w:rFonts w:ascii="Arial Narrow" w:hAnsi="Arial Narrow" w:cs="Arial"/>
          <w:b/>
        </w:rPr>
      </w:pPr>
      <w:r w:rsidRPr="00B6702D">
        <w:rPr>
          <w:rFonts w:ascii="Arial Narrow" w:hAnsi="Arial Narrow" w:cs="Arial"/>
          <w:b/>
        </w:rPr>
        <w:t>Kot ponudnik/glavni izvajalec, izjavljamo, da bomo  za izvedbo predmetnega javnega naročila za ___________________________</w:t>
      </w:r>
    </w:p>
    <w:p w14:paraId="354FF6C5" w14:textId="44E290BC" w:rsidR="00254C9A" w:rsidRPr="00B6702D" w:rsidRDefault="00254C9A" w:rsidP="00254C9A">
      <w:pPr>
        <w:jc w:val="both"/>
        <w:rPr>
          <w:rFonts w:ascii="Arial Narrow" w:hAnsi="Arial Narrow" w:cs="Arial"/>
          <w:b/>
        </w:rPr>
      </w:pPr>
      <w:r w:rsidRPr="00B6702D">
        <w:rPr>
          <w:rFonts w:ascii="Arial Narrow" w:hAnsi="Arial Narrow" w:cs="Arial"/>
          <w:b/>
        </w:rPr>
        <w:t>vključili naslednjega/naslednje podizvajalca/e:</w:t>
      </w:r>
    </w:p>
    <w:p w14:paraId="2F8018CC" w14:textId="77777777" w:rsidR="00254C9A" w:rsidRPr="00B6702D" w:rsidRDefault="00254C9A" w:rsidP="00254C9A">
      <w:pPr>
        <w:jc w:val="both"/>
        <w:rPr>
          <w:rFonts w:ascii="Arial Narrow" w:hAnsi="Arial Narrow" w:cs="Arial"/>
          <w:b/>
        </w:rPr>
      </w:pPr>
      <w:r w:rsidRPr="00B6702D">
        <w:rPr>
          <w:rFonts w:ascii="Arial Narrow" w:hAnsi="Arial Narrow" w:cs="Arial"/>
          <w:b/>
        </w:rPr>
        <w:t>1. Podatki o podizvajalcu: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254C9A" w:rsidRPr="00B6702D" w14:paraId="738A2EC7"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D443F91"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podizvajalec</w:t>
            </w:r>
          </w:p>
          <w:p w14:paraId="2E477964"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rPr>
              <w:t>(naziv podizvajalca):</w:t>
            </w:r>
          </w:p>
        </w:tc>
        <w:tc>
          <w:tcPr>
            <w:tcW w:w="6631" w:type="dxa"/>
            <w:tcBorders>
              <w:top w:val="single" w:sz="4" w:space="0" w:color="auto"/>
              <w:left w:val="single" w:sz="4" w:space="0" w:color="auto"/>
              <w:bottom w:val="single" w:sz="4" w:space="0" w:color="auto"/>
              <w:right w:val="single" w:sz="4" w:space="0" w:color="auto"/>
            </w:tcBorders>
          </w:tcPr>
          <w:p w14:paraId="0708B165" w14:textId="77777777" w:rsidR="00254C9A" w:rsidRPr="00B6702D" w:rsidRDefault="00254C9A" w:rsidP="009B222A">
            <w:pPr>
              <w:spacing w:line="256" w:lineRule="auto"/>
              <w:jc w:val="both"/>
              <w:rPr>
                <w:rFonts w:ascii="Arial Narrow" w:hAnsi="Arial Narrow" w:cs="Arial"/>
              </w:rPr>
            </w:pPr>
          </w:p>
        </w:tc>
      </w:tr>
      <w:tr w:rsidR="00254C9A" w:rsidRPr="00B6702D" w14:paraId="0301F2BE"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17318640"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61F805C3" w14:textId="77777777" w:rsidR="00254C9A" w:rsidRPr="00B6702D" w:rsidRDefault="00254C9A" w:rsidP="009B222A">
            <w:pPr>
              <w:spacing w:line="256" w:lineRule="auto"/>
              <w:jc w:val="both"/>
              <w:rPr>
                <w:rFonts w:ascii="Arial Narrow" w:hAnsi="Arial Narrow" w:cs="Arial"/>
              </w:rPr>
            </w:pPr>
          </w:p>
        </w:tc>
      </w:tr>
      <w:tr w:rsidR="00254C9A" w:rsidRPr="00B6702D" w14:paraId="466BADD5"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CCA21E3"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7182EA84" w14:textId="77777777" w:rsidR="00254C9A" w:rsidRPr="00B6702D" w:rsidRDefault="00254C9A" w:rsidP="009B222A">
            <w:pPr>
              <w:spacing w:line="256" w:lineRule="auto"/>
              <w:jc w:val="both"/>
              <w:rPr>
                <w:rFonts w:ascii="Arial Narrow" w:hAnsi="Arial Narrow" w:cs="Arial"/>
              </w:rPr>
            </w:pPr>
          </w:p>
        </w:tc>
      </w:tr>
      <w:tr w:rsidR="00254C9A" w:rsidRPr="00B6702D" w14:paraId="7AC76BA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BF8A32A"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7C98537A" w14:textId="77777777" w:rsidR="00254C9A" w:rsidRPr="009A0585" w:rsidRDefault="00254C9A" w:rsidP="009B222A">
            <w:pPr>
              <w:spacing w:line="256" w:lineRule="auto"/>
              <w:jc w:val="both"/>
              <w:rPr>
                <w:rFonts w:ascii="Arial Narrow" w:hAnsi="Arial Narrow" w:cs="Arial"/>
              </w:rPr>
            </w:pPr>
          </w:p>
        </w:tc>
      </w:tr>
      <w:tr w:rsidR="00254C9A" w:rsidRPr="00B6702D" w14:paraId="016E187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4F78C027"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matična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667068B7" w14:textId="77777777" w:rsidR="00254C9A" w:rsidRPr="009A0585" w:rsidRDefault="00254C9A" w:rsidP="009B222A">
            <w:pPr>
              <w:spacing w:line="256" w:lineRule="auto"/>
              <w:jc w:val="both"/>
              <w:rPr>
                <w:rFonts w:ascii="Arial Narrow" w:hAnsi="Arial Narrow" w:cs="Arial"/>
              </w:rPr>
            </w:pPr>
          </w:p>
        </w:tc>
      </w:tr>
      <w:tr w:rsidR="00254C9A" w:rsidRPr="00B6702D" w14:paraId="3B57EA1D"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7AC4000"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davčna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26202C80" w14:textId="77777777" w:rsidR="00254C9A" w:rsidRPr="009A0585" w:rsidRDefault="00254C9A" w:rsidP="009B222A">
            <w:pPr>
              <w:spacing w:line="256" w:lineRule="auto"/>
              <w:jc w:val="both"/>
              <w:rPr>
                <w:rFonts w:ascii="Arial Narrow" w:hAnsi="Arial Narrow" w:cs="Arial"/>
              </w:rPr>
            </w:pPr>
          </w:p>
        </w:tc>
      </w:tr>
      <w:tr w:rsidR="00254C9A" w:rsidRPr="00B6702D" w14:paraId="67A8A254"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36BD3C8B"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14C86A74" w14:textId="77777777" w:rsidR="00254C9A" w:rsidRPr="009A0585" w:rsidRDefault="00254C9A" w:rsidP="009B222A">
            <w:pPr>
              <w:spacing w:line="256" w:lineRule="auto"/>
              <w:jc w:val="both"/>
              <w:rPr>
                <w:rFonts w:ascii="Arial Narrow" w:hAnsi="Arial Narrow" w:cs="Arial"/>
              </w:rPr>
            </w:pPr>
          </w:p>
        </w:tc>
      </w:tr>
      <w:tr w:rsidR="00254C9A" w:rsidRPr="00B6702D" w14:paraId="404E99C5" w14:textId="77777777" w:rsidTr="00254C9A">
        <w:tc>
          <w:tcPr>
            <w:tcW w:w="2431" w:type="dxa"/>
          </w:tcPr>
          <w:p w14:paraId="4B686794" w14:textId="77777777" w:rsidR="00254C9A" w:rsidRPr="005F3774" w:rsidRDefault="00254C9A" w:rsidP="009B222A">
            <w:pPr>
              <w:jc w:val="both"/>
              <w:rPr>
                <w:rFonts w:ascii="Arial Narrow" w:hAnsi="Arial Narrow" w:cs="Arial"/>
                <w:b/>
                <w:smallCaps/>
              </w:rPr>
            </w:pPr>
            <w:bookmarkStart w:id="9" w:name="_Hlk99523856"/>
            <w:r w:rsidRPr="005F3774">
              <w:rPr>
                <w:rFonts w:ascii="Arial Narrow" w:hAnsi="Arial Narrow" w:cs="Arial"/>
                <w:b/>
                <w:smallCaps/>
              </w:rPr>
              <w:t>GOSPODARSKI SUBJEKT SODI MED MSP, KOT JE OPREDELJENO V PRIPOROČILU KOMISIJE 2003/361/ES (OBKROŽITI/PODČRTATI)</w:t>
            </w:r>
          </w:p>
        </w:tc>
        <w:tc>
          <w:tcPr>
            <w:tcW w:w="6631" w:type="dxa"/>
          </w:tcPr>
          <w:p w14:paraId="7F5A644A" w14:textId="77777777" w:rsidR="00254C9A" w:rsidRPr="005F3774" w:rsidRDefault="00254C9A" w:rsidP="009B222A">
            <w:pPr>
              <w:jc w:val="both"/>
              <w:rPr>
                <w:rFonts w:ascii="Arial Narrow" w:hAnsi="Arial Narrow" w:cs="Arial"/>
              </w:rPr>
            </w:pPr>
          </w:p>
          <w:p w14:paraId="49C66EAE" w14:textId="77777777" w:rsidR="00254C9A" w:rsidRPr="005F3774" w:rsidRDefault="00254C9A" w:rsidP="009B222A">
            <w:pPr>
              <w:jc w:val="both"/>
              <w:rPr>
                <w:rFonts w:ascii="Arial Narrow" w:hAnsi="Arial Narrow" w:cs="Arial"/>
              </w:rPr>
            </w:pPr>
          </w:p>
          <w:p w14:paraId="5C90F688" w14:textId="77777777" w:rsidR="00254C9A" w:rsidRPr="005F3774" w:rsidRDefault="00254C9A" w:rsidP="009B222A">
            <w:pPr>
              <w:jc w:val="both"/>
              <w:rPr>
                <w:rFonts w:ascii="Arial Narrow" w:hAnsi="Arial Narrow" w:cs="Arial"/>
              </w:rPr>
            </w:pPr>
            <w:r w:rsidRPr="005F3774">
              <w:rPr>
                <w:rFonts w:ascii="Arial Narrow" w:hAnsi="Arial Narrow" w:cs="Arial"/>
              </w:rPr>
              <w:t>DA / NE</w:t>
            </w:r>
          </w:p>
        </w:tc>
      </w:tr>
      <w:bookmarkEnd w:id="9"/>
    </w:tbl>
    <w:p w14:paraId="226DF6A8" w14:textId="77777777" w:rsidR="00254C9A" w:rsidRPr="00B6702D" w:rsidRDefault="00254C9A" w:rsidP="00254C9A">
      <w:pPr>
        <w:jc w:val="both"/>
        <w:rPr>
          <w:rFonts w:ascii="Arial Narrow" w:hAnsi="Arial Narrow" w:cs="Arial"/>
        </w:rPr>
      </w:pPr>
    </w:p>
    <w:p w14:paraId="6F9C4792" w14:textId="77777777" w:rsidR="00254C9A" w:rsidRPr="009A0585" w:rsidRDefault="00254C9A" w:rsidP="00254C9A">
      <w:pPr>
        <w:jc w:val="both"/>
        <w:rPr>
          <w:rFonts w:ascii="Arial Narrow" w:hAnsi="Arial Narrow" w:cs="Arial"/>
          <w:b/>
        </w:rPr>
      </w:pPr>
      <w:r w:rsidRPr="009A0585">
        <w:rPr>
          <w:rFonts w:ascii="Arial Narrow" w:hAnsi="Arial Narrow" w:cs="Arial"/>
          <w:b/>
        </w:rPr>
        <w:t xml:space="preserve">2. </w:t>
      </w:r>
      <w:bookmarkStart w:id="10" w:name="_Hlk99523897"/>
      <w:r w:rsidRPr="009A0585">
        <w:rPr>
          <w:rFonts w:ascii="Arial Narrow" w:hAnsi="Arial Narrow" w:cs="Arial"/>
          <w:b/>
        </w:rPr>
        <w:t>Del javnega naročila, ki se oddaja v podizvajanje: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0"/>
      </w:tblGrid>
      <w:tr w:rsidR="00254C9A" w:rsidRPr="00B6702D" w14:paraId="6D95DA5E" w14:textId="77777777" w:rsidTr="00254C9A">
        <w:tc>
          <w:tcPr>
            <w:tcW w:w="2250" w:type="dxa"/>
            <w:tcBorders>
              <w:top w:val="single" w:sz="4" w:space="0" w:color="auto"/>
              <w:left w:val="single" w:sz="4" w:space="0" w:color="auto"/>
              <w:bottom w:val="single" w:sz="4" w:space="0" w:color="auto"/>
              <w:right w:val="single" w:sz="4" w:space="0" w:color="auto"/>
            </w:tcBorders>
            <w:hideMark/>
          </w:tcPr>
          <w:bookmarkEnd w:id="10"/>
          <w:p w14:paraId="1DEDA7CB"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vrsta del oziroma  dobav</w:t>
            </w:r>
            <w:r w:rsidRPr="00B6702D">
              <w:rPr>
                <w:rFonts w:ascii="Arial Narrow" w:hAnsi="Arial Narrow" w:cs="Arial"/>
                <w:smallCaps/>
              </w:rPr>
              <w:t>:</w:t>
            </w:r>
          </w:p>
        </w:tc>
        <w:tc>
          <w:tcPr>
            <w:tcW w:w="6810" w:type="dxa"/>
            <w:tcBorders>
              <w:top w:val="single" w:sz="4" w:space="0" w:color="auto"/>
              <w:left w:val="single" w:sz="4" w:space="0" w:color="auto"/>
              <w:bottom w:val="single" w:sz="4" w:space="0" w:color="auto"/>
              <w:right w:val="single" w:sz="4" w:space="0" w:color="auto"/>
            </w:tcBorders>
          </w:tcPr>
          <w:p w14:paraId="414ACC8B" w14:textId="77777777" w:rsidR="00254C9A" w:rsidRPr="00B6702D" w:rsidRDefault="00254C9A" w:rsidP="009B222A">
            <w:pPr>
              <w:spacing w:line="256" w:lineRule="auto"/>
              <w:jc w:val="both"/>
              <w:rPr>
                <w:rFonts w:ascii="Arial Narrow" w:hAnsi="Arial Narrow" w:cs="Arial"/>
              </w:rPr>
            </w:pPr>
          </w:p>
        </w:tc>
      </w:tr>
      <w:tr w:rsidR="00254C9A" w:rsidRPr="00B6702D" w14:paraId="0EDA6AAD"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28E73B3D"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količina:</w:t>
            </w:r>
          </w:p>
        </w:tc>
        <w:tc>
          <w:tcPr>
            <w:tcW w:w="6810" w:type="dxa"/>
            <w:tcBorders>
              <w:top w:val="single" w:sz="4" w:space="0" w:color="auto"/>
              <w:left w:val="single" w:sz="4" w:space="0" w:color="auto"/>
              <w:bottom w:val="single" w:sz="4" w:space="0" w:color="auto"/>
              <w:right w:val="single" w:sz="4" w:space="0" w:color="auto"/>
            </w:tcBorders>
          </w:tcPr>
          <w:p w14:paraId="49D86D00" w14:textId="77777777" w:rsidR="00254C9A" w:rsidRPr="009A0585" w:rsidRDefault="00254C9A" w:rsidP="009B222A">
            <w:pPr>
              <w:spacing w:line="256" w:lineRule="auto"/>
              <w:jc w:val="both"/>
              <w:rPr>
                <w:rFonts w:ascii="Arial Narrow" w:hAnsi="Arial Narrow" w:cs="Arial"/>
              </w:rPr>
            </w:pPr>
          </w:p>
        </w:tc>
      </w:tr>
      <w:tr w:rsidR="00254C9A" w:rsidRPr="00B6702D" w14:paraId="1DE04BB3"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C3B21DF"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vrednost:</w:t>
            </w:r>
          </w:p>
        </w:tc>
        <w:tc>
          <w:tcPr>
            <w:tcW w:w="6810" w:type="dxa"/>
            <w:tcBorders>
              <w:top w:val="single" w:sz="4" w:space="0" w:color="auto"/>
              <w:left w:val="single" w:sz="4" w:space="0" w:color="auto"/>
              <w:bottom w:val="single" w:sz="4" w:space="0" w:color="auto"/>
              <w:right w:val="single" w:sz="4" w:space="0" w:color="auto"/>
            </w:tcBorders>
          </w:tcPr>
          <w:p w14:paraId="338F5C9A" w14:textId="77777777" w:rsidR="00254C9A" w:rsidRPr="009A0585" w:rsidRDefault="00254C9A" w:rsidP="009B222A">
            <w:pPr>
              <w:spacing w:line="256" w:lineRule="auto"/>
              <w:jc w:val="both"/>
              <w:rPr>
                <w:rFonts w:ascii="Arial Narrow" w:hAnsi="Arial Narrow" w:cs="Arial"/>
              </w:rPr>
            </w:pPr>
          </w:p>
        </w:tc>
      </w:tr>
      <w:tr w:rsidR="00254C9A" w:rsidRPr="00B6702D" w14:paraId="32541E68"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40C4DE01"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kraj:</w:t>
            </w:r>
          </w:p>
        </w:tc>
        <w:tc>
          <w:tcPr>
            <w:tcW w:w="6810" w:type="dxa"/>
            <w:tcBorders>
              <w:top w:val="single" w:sz="4" w:space="0" w:color="auto"/>
              <w:left w:val="single" w:sz="4" w:space="0" w:color="auto"/>
              <w:bottom w:val="single" w:sz="4" w:space="0" w:color="auto"/>
              <w:right w:val="single" w:sz="4" w:space="0" w:color="auto"/>
            </w:tcBorders>
          </w:tcPr>
          <w:p w14:paraId="5B85AD3F" w14:textId="77777777" w:rsidR="00254C9A" w:rsidRPr="009A0585" w:rsidRDefault="00254C9A" w:rsidP="009B222A">
            <w:pPr>
              <w:spacing w:line="256" w:lineRule="auto"/>
              <w:jc w:val="both"/>
              <w:rPr>
                <w:rFonts w:ascii="Arial Narrow" w:hAnsi="Arial Narrow" w:cs="Arial"/>
              </w:rPr>
            </w:pPr>
          </w:p>
        </w:tc>
      </w:tr>
      <w:tr w:rsidR="00254C9A" w:rsidRPr="00B6702D" w14:paraId="4DDEFFD6"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01F516C" w14:textId="77777777" w:rsidR="00254C9A" w:rsidRPr="009A0585" w:rsidRDefault="00254C9A" w:rsidP="009B222A">
            <w:pPr>
              <w:spacing w:line="256" w:lineRule="auto"/>
              <w:jc w:val="both"/>
              <w:rPr>
                <w:rFonts w:ascii="Arial Narrow" w:hAnsi="Arial Narrow" w:cs="Arial"/>
                <w:smallCaps/>
              </w:rPr>
            </w:pPr>
            <w:r w:rsidRPr="00B6702D">
              <w:rPr>
                <w:rFonts w:ascii="Arial Narrow" w:hAnsi="Arial Narrow" w:cs="Arial"/>
                <w:smallCaps/>
              </w:rPr>
              <w:t>rok izvedbe teh del oziroma dobav:</w:t>
            </w:r>
          </w:p>
        </w:tc>
        <w:tc>
          <w:tcPr>
            <w:tcW w:w="6810" w:type="dxa"/>
            <w:tcBorders>
              <w:top w:val="single" w:sz="4" w:space="0" w:color="auto"/>
              <w:left w:val="single" w:sz="4" w:space="0" w:color="auto"/>
              <w:bottom w:val="single" w:sz="4" w:space="0" w:color="auto"/>
              <w:right w:val="single" w:sz="4" w:space="0" w:color="auto"/>
            </w:tcBorders>
          </w:tcPr>
          <w:p w14:paraId="2C838DAD" w14:textId="77777777" w:rsidR="00254C9A" w:rsidRPr="00B6702D" w:rsidRDefault="00254C9A" w:rsidP="009B222A">
            <w:pPr>
              <w:spacing w:line="256" w:lineRule="auto"/>
              <w:jc w:val="both"/>
              <w:rPr>
                <w:rFonts w:ascii="Arial Narrow" w:hAnsi="Arial Narrow" w:cs="Arial"/>
              </w:rPr>
            </w:pPr>
          </w:p>
        </w:tc>
      </w:tr>
    </w:tbl>
    <w:p w14:paraId="7F099459" w14:textId="77777777" w:rsidR="00254C9A" w:rsidRPr="00B6702D" w:rsidRDefault="00254C9A" w:rsidP="00254C9A">
      <w:pPr>
        <w:rPr>
          <w:rFonts w:ascii="Arial Narrow" w:hAnsi="Arial Narrow" w:cs="Arial"/>
        </w:rPr>
      </w:pPr>
    </w:p>
    <w:p w14:paraId="2D8D11D8" w14:textId="77777777" w:rsidR="00254C9A" w:rsidRPr="009A0585" w:rsidRDefault="00254C9A" w:rsidP="00254C9A">
      <w:pPr>
        <w:rPr>
          <w:rFonts w:ascii="Arial Narrow" w:hAnsi="Arial Narrow" w:cs="Arial"/>
        </w:rPr>
      </w:pPr>
      <w:r w:rsidRPr="009A0585">
        <w:rPr>
          <w:rFonts w:ascii="Arial Narrow" w:hAnsi="Arial Narrow" w:cs="Arial"/>
        </w:rPr>
        <w:t xml:space="preserve">Datum: ________________      </w:t>
      </w:r>
    </w:p>
    <w:p w14:paraId="17F25A85" w14:textId="77777777" w:rsidR="00254C9A" w:rsidRPr="00B6702D" w:rsidRDefault="00254C9A" w:rsidP="00254C9A">
      <w:pPr>
        <w:rPr>
          <w:rFonts w:ascii="Arial Narrow" w:hAnsi="Arial Narrow" w:cs="Arial"/>
        </w:rPr>
      </w:pPr>
      <w:r w:rsidRPr="00B6702D">
        <w:rPr>
          <w:rFonts w:ascii="Arial Narrow" w:hAnsi="Arial Narrow" w:cs="Arial"/>
        </w:rPr>
        <w:t xml:space="preserve">                                                                                                                       ____________________________________________</w:t>
      </w:r>
    </w:p>
    <w:p w14:paraId="47876BFE" w14:textId="77777777" w:rsidR="00254C9A" w:rsidRPr="00B6702D" w:rsidRDefault="00254C9A" w:rsidP="00254C9A">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14:paraId="32E2A80F" w14:textId="0B4C3CEC" w:rsidR="00254C9A" w:rsidRPr="00B6702D" w:rsidRDefault="00254C9A" w:rsidP="00254C9A">
      <w:pPr>
        <w:jc w:val="both"/>
        <w:rPr>
          <w:rFonts w:ascii="Arial Narrow" w:hAnsi="Arial Narrow" w:cs="Arial"/>
          <w:b/>
        </w:rPr>
      </w:pPr>
      <w:r w:rsidRPr="00B6702D">
        <w:rPr>
          <w:rFonts w:ascii="Arial Narrow" w:hAnsi="Arial Narrow" w:cs="Arial"/>
          <w:b/>
        </w:rPr>
        <w:t>3. Zahteva (4. alineja 2. odst. 94. člena ZJN-3) in soglasje podizvajalca za neposredno plačilo (2. alineja 5. odst. istega čl.) (izpolni podizvajalec v primeru, da zahteva neposredno plačilo):</w:t>
      </w:r>
    </w:p>
    <w:p w14:paraId="4F2E06B8" w14:textId="77777777" w:rsidR="00254C9A" w:rsidRPr="00B6702D" w:rsidRDefault="00254C9A" w:rsidP="00254C9A">
      <w:pPr>
        <w:jc w:val="both"/>
        <w:rPr>
          <w:rFonts w:ascii="Arial Narrow" w:hAnsi="Arial Narrow" w:cs="Arial"/>
          <w:b/>
        </w:rPr>
      </w:pPr>
      <w:r w:rsidRPr="00B6702D">
        <w:rPr>
          <w:rFonts w:ascii="Arial Narrow" w:hAnsi="Arial Narrow" w:cs="Arial"/>
          <w:b/>
        </w:rPr>
        <w:t>Spodaj podpisani zakoniti zastopnik podizvajalca oziroma pooblaščenec podizvajalca</w:t>
      </w:r>
    </w:p>
    <w:p w14:paraId="33C498F6" w14:textId="77777777" w:rsidR="00254C9A" w:rsidRPr="00B6702D" w:rsidRDefault="00254C9A" w:rsidP="00254C9A">
      <w:pPr>
        <w:jc w:val="both"/>
        <w:rPr>
          <w:rFonts w:ascii="Arial Narrow" w:hAnsi="Arial Narrow" w:cs="Arial"/>
          <w:b/>
        </w:rPr>
      </w:pPr>
    </w:p>
    <w:p w14:paraId="182CE039" w14:textId="77777777" w:rsidR="00254C9A" w:rsidRPr="00B6702D" w:rsidRDefault="00254C9A" w:rsidP="00254C9A">
      <w:pPr>
        <w:jc w:val="both"/>
        <w:rPr>
          <w:rFonts w:ascii="Arial Narrow" w:hAnsi="Arial Narrow" w:cs="Arial"/>
          <w:b/>
        </w:rPr>
      </w:pPr>
      <w:r w:rsidRPr="00B6702D">
        <w:rPr>
          <w:rFonts w:ascii="Arial Narrow" w:hAnsi="Arial Narrow" w:cs="Arial"/>
          <w:b/>
        </w:rPr>
        <w:t>I Z J A V L J A M,</w:t>
      </w:r>
    </w:p>
    <w:p w14:paraId="0CA2AFCB" w14:textId="77777777" w:rsidR="00254C9A" w:rsidRPr="00B6702D" w:rsidRDefault="00254C9A" w:rsidP="00254C9A">
      <w:pPr>
        <w:jc w:val="both"/>
        <w:rPr>
          <w:rFonts w:ascii="Arial Narrow" w:hAnsi="Arial Narrow" w:cs="Arial"/>
          <w:b/>
        </w:rPr>
      </w:pPr>
    </w:p>
    <w:p w14:paraId="583EC45A" w14:textId="77777777" w:rsidR="00254C9A" w:rsidRPr="00B6702D" w:rsidRDefault="00254C9A" w:rsidP="00254C9A">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14:paraId="7AFFA714" w14:textId="77777777" w:rsidR="00254C9A" w:rsidRPr="00B6702D" w:rsidRDefault="00254C9A" w:rsidP="00254C9A">
      <w:pPr>
        <w:jc w:val="both"/>
        <w:rPr>
          <w:rFonts w:ascii="Arial Narrow" w:hAnsi="Arial Narrow" w:cs="Arial"/>
        </w:rPr>
      </w:pPr>
    </w:p>
    <w:p w14:paraId="3CB9AA2B" w14:textId="77777777" w:rsidR="00254C9A" w:rsidRPr="00B6702D" w:rsidRDefault="00254C9A" w:rsidP="00254C9A">
      <w:pPr>
        <w:jc w:val="both"/>
        <w:rPr>
          <w:rFonts w:ascii="Arial Narrow" w:hAnsi="Arial Narrow" w:cs="Arial"/>
        </w:rPr>
      </w:pPr>
      <w:r w:rsidRPr="00B6702D">
        <w:rPr>
          <w:rFonts w:ascii="Arial Narrow" w:hAnsi="Arial Narrow" w:cs="Arial"/>
        </w:rPr>
        <w:t>Datum: __________</w:t>
      </w:r>
    </w:p>
    <w:p w14:paraId="39C20FDC"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________________________________________________</w:t>
      </w:r>
    </w:p>
    <w:p w14:paraId="64E73566"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žig in podpis zakonitega zastopnika/pooblaščenca podizvajalca</w:t>
      </w:r>
    </w:p>
    <w:p w14:paraId="14F87907" w14:textId="77777777" w:rsidR="00254C9A" w:rsidRPr="00B6702D" w:rsidRDefault="00254C9A" w:rsidP="00254C9A">
      <w:pPr>
        <w:jc w:val="both"/>
        <w:rPr>
          <w:rFonts w:ascii="Arial Narrow" w:hAnsi="Arial Narrow" w:cs="Arial"/>
        </w:rPr>
      </w:pPr>
    </w:p>
    <w:p w14:paraId="1B47B565" w14:textId="77777777" w:rsidR="00254C9A" w:rsidRPr="00B6702D" w:rsidRDefault="00254C9A" w:rsidP="00254C9A">
      <w:pPr>
        <w:jc w:val="both"/>
        <w:rPr>
          <w:rFonts w:ascii="Arial Narrow" w:hAnsi="Arial Narrow" w:cs="Arial"/>
          <w:b/>
        </w:rPr>
      </w:pPr>
    </w:p>
    <w:p w14:paraId="2906B1D8" w14:textId="77777777" w:rsidR="00254C9A" w:rsidRPr="00FF6A1A" w:rsidRDefault="00254C9A" w:rsidP="00254C9A">
      <w:pPr>
        <w:jc w:val="both"/>
        <w:rPr>
          <w:rFonts w:ascii="Arial Narrow" w:hAnsi="Arial Narrow" w:cs="Arial"/>
          <w:b/>
        </w:rPr>
      </w:pPr>
    </w:p>
    <w:p w14:paraId="00E17042" w14:textId="77777777" w:rsidR="00254C9A" w:rsidRPr="00FF6A1A" w:rsidRDefault="00254C9A" w:rsidP="00254C9A">
      <w:pPr>
        <w:jc w:val="both"/>
        <w:rPr>
          <w:rFonts w:ascii="Arial Narrow" w:hAnsi="Arial Narrow" w:cs="Arial"/>
          <w:b/>
        </w:rPr>
      </w:pPr>
    </w:p>
    <w:p w14:paraId="639C3DB6" w14:textId="77777777" w:rsidR="00254C9A" w:rsidRPr="00FF6A1A" w:rsidRDefault="00254C9A" w:rsidP="00254C9A">
      <w:pPr>
        <w:jc w:val="both"/>
        <w:rPr>
          <w:rFonts w:ascii="Arial Narrow" w:hAnsi="Arial Narrow" w:cs="Arial"/>
          <w:b/>
        </w:rPr>
      </w:pPr>
    </w:p>
    <w:p w14:paraId="7BF84F9F" w14:textId="77777777" w:rsidR="00254C9A" w:rsidRPr="00FF6A1A" w:rsidRDefault="00254C9A" w:rsidP="00254C9A">
      <w:pPr>
        <w:jc w:val="both"/>
        <w:rPr>
          <w:rFonts w:ascii="Arial Narrow" w:hAnsi="Arial Narrow" w:cs="Arial"/>
          <w:b/>
        </w:rPr>
      </w:pPr>
    </w:p>
    <w:p w14:paraId="001390A2" w14:textId="77777777" w:rsidR="00254C9A" w:rsidRPr="00FF6A1A" w:rsidRDefault="00254C9A" w:rsidP="00254C9A">
      <w:pPr>
        <w:jc w:val="both"/>
        <w:rPr>
          <w:rFonts w:ascii="Arial Narrow" w:hAnsi="Arial Narrow" w:cs="Arial"/>
          <w:b/>
        </w:rPr>
      </w:pPr>
    </w:p>
    <w:p w14:paraId="09A052B9" w14:textId="77777777" w:rsidR="00254C9A" w:rsidRPr="00FF6A1A" w:rsidRDefault="00254C9A" w:rsidP="00254C9A">
      <w:pPr>
        <w:jc w:val="both"/>
        <w:rPr>
          <w:rFonts w:ascii="Arial Narrow" w:hAnsi="Arial Narrow" w:cs="Arial"/>
          <w:b/>
        </w:rPr>
      </w:pPr>
    </w:p>
    <w:p w14:paraId="66923BB4" w14:textId="77777777" w:rsidR="00254C9A" w:rsidRPr="00FF6A1A" w:rsidRDefault="00254C9A" w:rsidP="00254C9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4C9A" w:rsidRPr="00FF6A1A" w14:paraId="4C56A6BE" w14:textId="77777777" w:rsidTr="00254C9A">
        <w:trPr>
          <w:trHeight w:val="983"/>
        </w:trPr>
        <w:tc>
          <w:tcPr>
            <w:tcW w:w="9060" w:type="dxa"/>
          </w:tcPr>
          <w:p w14:paraId="3321794E" w14:textId="77777777" w:rsidR="00254C9A" w:rsidRPr="00D11F3F" w:rsidRDefault="00254C9A" w:rsidP="009B222A">
            <w:pPr>
              <w:jc w:val="both"/>
              <w:rPr>
                <w:rFonts w:ascii="Arial Narrow" w:hAnsi="Arial Narrow" w:cs="Arial"/>
                <w:b/>
              </w:rPr>
            </w:pPr>
            <w:r w:rsidRPr="00D11F3F">
              <w:rPr>
                <w:rFonts w:ascii="Arial Narrow" w:hAnsi="Arial Narrow" w:cs="Arial"/>
                <w:b/>
              </w:rPr>
              <w:t>Obrazec št. 5</w:t>
            </w:r>
          </w:p>
          <w:p w14:paraId="0650298C" w14:textId="262AB348" w:rsidR="00254C9A" w:rsidRPr="00543A51" w:rsidRDefault="00543A51" w:rsidP="00254C9A">
            <w:pPr>
              <w:jc w:val="center"/>
              <w:rPr>
                <w:rFonts w:ascii="Arial Narrow" w:hAnsi="Arial Narrow" w:cs="Arial"/>
                <w:b/>
                <w:highlight w:val="yellow"/>
              </w:rPr>
            </w:pPr>
            <w:r w:rsidRPr="00543A51">
              <w:rPr>
                <w:rFonts w:ascii="Arial Narrow" w:hAnsi="Arial Narrow" w:cs="Arial"/>
                <w:b/>
                <w:caps/>
              </w:rPr>
              <w:t>izjava o udeležbi v lastništvu in o povezanih družbah</w:t>
            </w:r>
            <w:r w:rsidR="00254C9A" w:rsidRPr="00543A51">
              <w:rPr>
                <w:rFonts w:ascii="Arial Narrow" w:hAnsi="Arial Narrow" w:cs="Arial"/>
                <w:b/>
                <w:caps/>
              </w:rPr>
              <w:t xml:space="preserve"> </w:t>
            </w:r>
          </w:p>
        </w:tc>
      </w:tr>
    </w:tbl>
    <w:p w14:paraId="690E807E" w14:textId="77777777" w:rsidR="000A024D" w:rsidRDefault="000A024D" w:rsidP="000A024D">
      <w:pPr>
        <w:pStyle w:val="Standard"/>
        <w:rPr>
          <w:rFonts w:ascii="Arial" w:eastAsia="Times New Roman" w:hAnsi="Arial" w:cs="Arial"/>
          <w:b/>
          <w:color w:val="000000"/>
          <w:spacing w:val="8"/>
          <w:lang w:eastAsia="en-US"/>
        </w:rPr>
      </w:pPr>
    </w:p>
    <w:p w14:paraId="6C6462DF" w14:textId="77777777" w:rsidR="000A024D" w:rsidRPr="007F7582" w:rsidRDefault="000A024D" w:rsidP="000A024D">
      <w:pPr>
        <w:pStyle w:val="Standard"/>
        <w:rPr>
          <w:rFonts w:ascii="Arial Narrow" w:hAnsi="Arial Narrow" w:cs="Arial"/>
        </w:rPr>
      </w:pPr>
      <w:r w:rsidRPr="007F7582">
        <w:rPr>
          <w:rFonts w:ascii="Arial Narrow" w:eastAsia="Times New Roman" w:hAnsi="Arial Narrow" w:cs="Arial"/>
          <w:lang w:eastAsia="sl-SI"/>
        </w:rPr>
        <w:t>Gospodarski subjekt:</w:t>
      </w:r>
      <w:r w:rsidRPr="007F7582">
        <w:rPr>
          <w:rFonts w:ascii="Arial Narrow" w:hAnsi="Arial Narrow" w:cs="Arial"/>
        </w:rPr>
        <w:t xml:space="preserve"> ________________________________________________________</w:t>
      </w:r>
    </w:p>
    <w:p w14:paraId="623203F0" w14:textId="77777777" w:rsidR="000A024D" w:rsidRPr="007F7582" w:rsidRDefault="000A024D" w:rsidP="000A024D">
      <w:pPr>
        <w:pStyle w:val="Standard"/>
        <w:widowControl w:val="0"/>
        <w:rPr>
          <w:rFonts w:ascii="Arial Narrow" w:eastAsia="Times New Roman" w:hAnsi="Arial Narrow" w:cs="Arial"/>
          <w:lang w:eastAsia="sl-SI"/>
        </w:rPr>
      </w:pPr>
    </w:p>
    <w:p w14:paraId="33CE0300" w14:textId="004F2FBD" w:rsidR="000A024D" w:rsidRPr="007F7582" w:rsidRDefault="000A024D" w:rsidP="000A024D">
      <w:pPr>
        <w:pStyle w:val="Standard"/>
        <w:ind w:right="-1"/>
        <w:rPr>
          <w:rFonts w:ascii="Arial Narrow" w:hAnsi="Arial Narrow" w:cs="Arial"/>
        </w:rPr>
      </w:pPr>
      <w:r w:rsidRPr="007F7582">
        <w:rPr>
          <w:rFonts w:ascii="Arial Narrow" w:eastAsia="Times New Roman" w:hAnsi="Arial Narrow" w:cs="Arial"/>
          <w:lang w:eastAsia="sl-SI"/>
        </w:rPr>
        <w:t xml:space="preserve">V postopku oddaje javnega naročila </w:t>
      </w:r>
      <w:r w:rsidRPr="007F7582">
        <w:rPr>
          <w:rFonts w:ascii="Arial Narrow" w:hAnsi="Arial Narrow" w:cs="Arial"/>
          <w:b/>
          <w:bCs/>
        </w:rPr>
        <w:t>»</w:t>
      </w:r>
      <w:r w:rsidR="00557B6E" w:rsidRPr="007F7582">
        <w:rPr>
          <w:rFonts w:ascii="Arial Narrow" w:hAnsi="Arial Narrow"/>
          <w:bCs/>
        </w:rPr>
        <w:t xml:space="preserve">NAKUP </w:t>
      </w:r>
      <w:r w:rsidR="00557B6E" w:rsidRPr="007F7582">
        <w:rPr>
          <w:rFonts w:ascii="Arial Narrow" w:hAnsi="Arial Narrow"/>
          <w:bCs/>
          <w:caps/>
        </w:rPr>
        <w:t>sistema za stimulacijo globokih možganskih jeder</w:t>
      </w:r>
      <w:r w:rsidRPr="007F7582">
        <w:rPr>
          <w:rFonts w:ascii="Arial Narrow" w:hAnsi="Arial Narrow" w:cs="Arial"/>
          <w:b/>
          <w:bCs/>
          <w:color w:val="000000" w:themeColor="text1"/>
          <w:kern w:val="0"/>
          <w:lang w:eastAsia="en-US"/>
        </w:rPr>
        <w:t>«</w:t>
      </w:r>
      <w:r w:rsidRPr="007F7582">
        <w:rPr>
          <w:rFonts w:ascii="Arial Narrow" w:hAnsi="Arial Narrow" w:cs="Arial"/>
        </w:rPr>
        <w:t xml:space="preserve"> naročnika </w:t>
      </w:r>
      <w:r w:rsidRPr="007F7582">
        <w:rPr>
          <w:rFonts w:ascii="Arial Narrow" w:hAnsi="Arial Narrow" w:cs="Arial"/>
          <w:color w:val="000000" w:themeColor="text1"/>
          <w:kern w:val="0"/>
          <w:lang w:eastAsia="en-US"/>
        </w:rPr>
        <w:t>Univerzitetni klinični center Ljubljana</w:t>
      </w:r>
      <w:r w:rsidRPr="007F7582">
        <w:rPr>
          <w:rFonts w:ascii="Arial Narrow" w:hAnsi="Arial Narrow" w:cs="Arial"/>
        </w:rPr>
        <w:t>, dajemo naslednjo izjavo o udeležbi v lastništvu gospodarskega subjekta in o povezanih osebah.</w:t>
      </w:r>
    </w:p>
    <w:p w14:paraId="0155F7A9" w14:textId="77777777" w:rsidR="000A024D" w:rsidRPr="007F7582" w:rsidRDefault="000A024D" w:rsidP="000A024D">
      <w:pPr>
        <w:pStyle w:val="Standard"/>
        <w:ind w:right="-1"/>
        <w:rPr>
          <w:rFonts w:ascii="Arial Narrow" w:hAnsi="Arial Narrow" w:cs="Arial"/>
        </w:rPr>
      </w:pPr>
    </w:p>
    <w:p w14:paraId="5A0ACE02"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V lastništvu zgoraj navedenega gospodarskega subjekta so udeležene naslednje fizične in/ali pravne osebe, kot ustanovitelji, družbeniki, vključno s tihimi družbeniki, delničarji, komanditisti ali drugi lastniki:</w:t>
      </w:r>
    </w:p>
    <w:p w14:paraId="6B8E04BB"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0A024D" w:rsidRPr="007F7582" w14:paraId="7A82777F" w14:textId="77777777" w:rsidTr="00B13844">
        <w:tc>
          <w:tcPr>
            <w:tcW w:w="45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875B7"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6A8CA04"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5AE1C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D957A52"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Lastniški delež (%)</w:t>
            </w:r>
          </w:p>
        </w:tc>
      </w:tr>
      <w:tr w:rsidR="000A024D" w:rsidRPr="007F7582" w14:paraId="19C20025" w14:textId="77777777" w:rsidTr="00B13844">
        <w:tc>
          <w:tcPr>
            <w:tcW w:w="456" w:type="dxa"/>
            <w:tcBorders>
              <w:top w:val="single" w:sz="4" w:space="0" w:color="auto"/>
              <w:left w:val="single" w:sz="4" w:space="0" w:color="auto"/>
              <w:bottom w:val="single" w:sz="4" w:space="0" w:color="auto"/>
              <w:right w:val="single" w:sz="4" w:space="0" w:color="auto"/>
            </w:tcBorders>
          </w:tcPr>
          <w:p w14:paraId="7A2F4FEC"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041A1CA1"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8C904C2"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52C87020"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6E8259F5" w14:textId="77777777" w:rsidR="000A024D" w:rsidRPr="007F7582" w:rsidRDefault="000A024D" w:rsidP="00B13844">
            <w:pPr>
              <w:contextualSpacing/>
              <w:rPr>
                <w:rFonts w:ascii="Arial Narrow" w:hAnsi="Arial Narrow" w:cs="Arial"/>
              </w:rPr>
            </w:pPr>
          </w:p>
        </w:tc>
      </w:tr>
      <w:tr w:rsidR="000A024D" w:rsidRPr="007F7582" w14:paraId="15F9F65F" w14:textId="77777777" w:rsidTr="00B13844">
        <w:tc>
          <w:tcPr>
            <w:tcW w:w="456" w:type="dxa"/>
            <w:tcBorders>
              <w:top w:val="single" w:sz="4" w:space="0" w:color="auto"/>
              <w:left w:val="single" w:sz="4" w:space="0" w:color="auto"/>
              <w:bottom w:val="single" w:sz="4" w:space="0" w:color="auto"/>
              <w:right w:val="single" w:sz="4" w:space="0" w:color="auto"/>
            </w:tcBorders>
          </w:tcPr>
          <w:p w14:paraId="428C53E6"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C7B6AD6"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45BE43C5"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2F3AC6F7"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7CEFC8DE" w14:textId="77777777" w:rsidR="000A024D" w:rsidRPr="007F7582" w:rsidRDefault="000A024D" w:rsidP="00B13844">
            <w:pPr>
              <w:contextualSpacing/>
              <w:rPr>
                <w:rFonts w:ascii="Arial Narrow" w:hAnsi="Arial Narrow" w:cs="Arial"/>
              </w:rPr>
            </w:pPr>
          </w:p>
        </w:tc>
      </w:tr>
      <w:tr w:rsidR="000A024D" w:rsidRPr="007F7582" w14:paraId="470622F7" w14:textId="77777777" w:rsidTr="00B13844">
        <w:tc>
          <w:tcPr>
            <w:tcW w:w="456" w:type="dxa"/>
            <w:tcBorders>
              <w:top w:val="single" w:sz="4" w:space="0" w:color="auto"/>
              <w:left w:val="single" w:sz="4" w:space="0" w:color="auto"/>
              <w:bottom w:val="single" w:sz="4" w:space="0" w:color="auto"/>
              <w:right w:val="single" w:sz="4" w:space="0" w:color="auto"/>
            </w:tcBorders>
          </w:tcPr>
          <w:p w14:paraId="316D4898"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4886BDE5"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42FC963"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684DDAF1"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DD532AF" w14:textId="77777777" w:rsidR="000A024D" w:rsidRPr="007F7582" w:rsidRDefault="000A024D" w:rsidP="00B13844">
            <w:pPr>
              <w:contextualSpacing/>
              <w:rPr>
                <w:rFonts w:ascii="Arial Narrow" w:hAnsi="Arial Narrow" w:cs="Arial"/>
              </w:rPr>
            </w:pPr>
          </w:p>
        </w:tc>
      </w:tr>
      <w:tr w:rsidR="000A024D" w:rsidRPr="007F7582" w14:paraId="55CA3113" w14:textId="77777777" w:rsidTr="00B13844">
        <w:tc>
          <w:tcPr>
            <w:tcW w:w="456" w:type="dxa"/>
            <w:tcBorders>
              <w:top w:val="single" w:sz="4" w:space="0" w:color="auto"/>
              <w:left w:val="single" w:sz="4" w:space="0" w:color="auto"/>
              <w:bottom w:val="single" w:sz="4" w:space="0" w:color="auto"/>
              <w:right w:val="single" w:sz="4" w:space="0" w:color="auto"/>
            </w:tcBorders>
          </w:tcPr>
          <w:p w14:paraId="51782AD5"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0A1003B3"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236AA719"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4D991EFB"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646662B" w14:textId="77777777" w:rsidR="000A024D" w:rsidRPr="007F7582" w:rsidRDefault="000A024D" w:rsidP="00B13844">
            <w:pPr>
              <w:contextualSpacing/>
              <w:rPr>
                <w:rFonts w:ascii="Arial Narrow" w:hAnsi="Arial Narrow" w:cs="Arial"/>
              </w:rPr>
            </w:pPr>
          </w:p>
        </w:tc>
      </w:tr>
    </w:tbl>
    <w:p w14:paraId="48C97B3F" w14:textId="77777777" w:rsidR="000A024D" w:rsidRPr="007F7582" w:rsidRDefault="000A024D" w:rsidP="000A024D">
      <w:pPr>
        <w:rPr>
          <w:rFonts w:ascii="Arial Narrow" w:hAnsi="Arial Narrow" w:cs="Arial"/>
        </w:rPr>
      </w:pPr>
    </w:p>
    <w:p w14:paraId="7489F574"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Gospodarski subjekti, za katere se glede na določbe zakona, ki ureja gospodarske družbe, šteje, da so z zgoraj navedenim subjektom povezane družbe, so (op. v primeru odsotnosti povezanih družb tabele ni treba izpolniti):</w:t>
      </w:r>
    </w:p>
    <w:p w14:paraId="6B9A4D9D"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83"/>
        <w:gridCol w:w="4233"/>
        <w:gridCol w:w="4236"/>
      </w:tblGrid>
      <w:tr w:rsidR="000A024D" w:rsidRPr="007F7582" w14:paraId="5DB692A0" w14:textId="77777777" w:rsidTr="00B13844">
        <w:tc>
          <w:tcPr>
            <w:tcW w:w="4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A05E39"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4B709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2C5B47"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Naslov</w:t>
            </w:r>
          </w:p>
        </w:tc>
      </w:tr>
      <w:tr w:rsidR="000A024D" w:rsidRPr="007F7582" w14:paraId="06B40780" w14:textId="77777777" w:rsidTr="00B13844">
        <w:tc>
          <w:tcPr>
            <w:tcW w:w="485" w:type="dxa"/>
            <w:tcBorders>
              <w:top w:val="single" w:sz="4" w:space="0" w:color="auto"/>
              <w:left w:val="single" w:sz="4" w:space="0" w:color="auto"/>
              <w:bottom w:val="single" w:sz="4" w:space="0" w:color="auto"/>
              <w:right w:val="single" w:sz="4" w:space="0" w:color="auto"/>
            </w:tcBorders>
          </w:tcPr>
          <w:p w14:paraId="4023EA2D"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3CDBA95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FB9AF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C759A7A" w14:textId="77777777" w:rsidR="000A024D" w:rsidRPr="007F7582" w:rsidRDefault="000A024D" w:rsidP="00B13844">
            <w:pPr>
              <w:contextualSpacing/>
              <w:rPr>
                <w:rFonts w:ascii="Arial Narrow" w:hAnsi="Arial Narrow" w:cs="Arial"/>
              </w:rPr>
            </w:pPr>
          </w:p>
        </w:tc>
      </w:tr>
      <w:tr w:rsidR="000A024D" w:rsidRPr="007F7582" w14:paraId="223C8FC6" w14:textId="77777777" w:rsidTr="00B13844">
        <w:tc>
          <w:tcPr>
            <w:tcW w:w="485" w:type="dxa"/>
            <w:tcBorders>
              <w:top w:val="single" w:sz="4" w:space="0" w:color="auto"/>
              <w:left w:val="single" w:sz="4" w:space="0" w:color="auto"/>
              <w:bottom w:val="single" w:sz="4" w:space="0" w:color="auto"/>
              <w:right w:val="single" w:sz="4" w:space="0" w:color="auto"/>
            </w:tcBorders>
          </w:tcPr>
          <w:p w14:paraId="4390706C"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735BE8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3DBB62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1EE715D0" w14:textId="77777777" w:rsidR="000A024D" w:rsidRPr="007F7582" w:rsidRDefault="000A024D" w:rsidP="00B13844">
            <w:pPr>
              <w:contextualSpacing/>
              <w:rPr>
                <w:rFonts w:ascii="Arial Narrow" w:hAnsi="Arial Narrow" w:cs="Arial"/>
              </w:rPr>
            </w:pPr>
          </w:p>
        </w:tc>
      </w:tr>
      <w:tr w:rsidR="000A024D" w:rsidRPr="007F7582" w14:paraId="7214B8B0" w14:textId="77777777" w:rsidTr="00B13844">
        <w:tc>
          <w:tcPr>
            <w:tcW w:w="485" w:type="dxa"/>
            <w:tcBorders>
              <w:top w:val="single" w:sz="4" w:space="0" w:color="auto"/>
              <w:left w:val="single" w:sz="4" w:space="0" w:color="auto"/>
              <w:bottom w:val="single" w:sz="4" w:space="0" w:color="auto"/>
              <w:right w:val="single" w:sz="4" w:space="0" w:color="auto"/>
            </w:tcBorders>
          </w:tcPr>
          <w:p w14:paraId="08647626"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111553C5"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A3B5660"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6D885A" w14:textId="77777777" w:rsidR="000A024D" w:rsidRPr="007F7582" w:rsidRDefault="000A024D" w:rsidP="00B13844">
            <w:pPr>
              <w:contextualSpacing/>
              <w:rPr>
                <w:rFonts w:ascii="Arial Narrow" w:hAnsi="Arial Narrow" w:cs="Arial"/>
              </w:rPr>
            </w:pPr>
          </w:p>
        </w:tc>
      </w:tr>
      <w:tr w:rsidR="000A024D" w:rsidRPr="007F7582" w14:paraId="717852DF" w14:textId="77777777" w:rsidTr="00B13844">
        <w:tc>
          <w:tcPr>
            <w:tcW w:w="485" w:type="dxa"/>
            <w:tcBorders>
              <w:top w:val="single" w:sz="4" w:space="0" w:color="auto"/>
              <w:left w:val="single" w:sz="4" w:space="0" w:color="auto"/>
              <w:bottom w:val="single" w:sz="4" w:space="0" w:color="auto"/>
              <w:right w:val="single" w:sz="4" w:space="0" w:color="auto"/>
            </w:tcBorders>
          </w:tcPr>
          <w:p w14:paraId="1FFE2988"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748C07F7"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B1A8C76"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48B5CEB" w14:textId="77777777" w:rsidR="000A024D" w:rsidRPr="007F7582" w:rsidRDefault="000A024D" w:rsidP="00B13844">
            <w:pPr>
              <w:contextualSpacing/>
              <w:rPr>
                <w:rFonts w:ascii="Arial Narrow" w:hAnsi="Arial Narrow" w:cs="Arial"/>
              </w:rPr>
            </w:pPr>
          </w:p>
        </w:tc>
      </w:tr>
    </w:tbl>
    <w:p w14:paraId="30103B5C" w14:textId="77777777" w:rsidR="000A024D" w:rsidRPr="007F7582" w:rsidRDefault="000A024D" w:rsidP="000A024D">
      <w:pPr>
        <w:pStyle w:val="Standard"/>
        <w:rPr>
          <w:rFonts w:ascii="Arial Narrow" w:eastAsia="Times New Roman" w:hAnsi="Arial Narrow" w:cs="Arial"/>
          <w:lang w:eastAsia="sl-SI"/>
        </w:rPr>
      </w:pPr>
    </w:p>
    <w:p w14:paraId="79C2061F" w14:textId="77777777" w:rsidR="000A024D" w:rsidRPr="007F7582" w:rsidRDefault="000A024D" w:rsidP="000A024D">
      <w:pPr>
        <w:pStyle w:val="Standard"/>
        <w:rPr>
          <w:rFonts w:ascii="Arial Narrow" w:hAnsi="Arial Narrow" w:cs="Arial"/>
          <w:color w:val="000000" w:themeColor="text1"/>
        </w:rPr>
      </w:pPr>
      <w:r w:rsidRPr="007F7582">
        <w:rPr>
          <w:rFonts w:ascii="Arial Narrow" w:eastAsia="Times New Roman" w:hAnsi="Arial Narrow" w:cs="Arial"/>
          <w:lang w:eastAsia="sl-SI"/>
        </w:rPr>
        <w:t xml:space="preserve">Ta izjava je dana pod </w:t>
      </w:r>
      <w:r w:rsidRPr="007F7582">
        <w:rPr>
          <w:rFonts w:ascii="Arial Narrow" w:hAnsi="Arial Narrow" w:cs="Arial"/>
        </w:rPr>
        <w:t xml:space="preserve">kazensko in materialno odgovornostjo. </w:t>
      </w:r>
      <w:r w:rsidRPr="007F7582">
        <w:rPr>
          <w:rFonts w:ascii="Arial Narrow" w:hAnsi="Arial Narrow" w:cs="Arial"/>
          <w:color w:val="000000" w:themeColor="text1"/>
        </w:rPr>
        <w:t>Predložitev lažne izjave oziroma navedba neresničnih podatkov ima za posledico ničnost pogodbe.</w:t>
      </w:r>
    </w:p>
    <w:p w14:paraId="2371BAF7" w14:textId="77777777" w:rsidR="000A024D" w:rsidRPr="007F7582" w:rsidRDefault="000A024D" w:rsidP="000A024D">
      <w:pPr>
        <w:pStyle w:val="Standard"/>
        <w:rPr>
          <w:rFonts w:ascii="Arial Narrow" w:eastAsia="Times New Roman" w:hAnsi="Arial Narrow" w:cs="Arial"/>
          <w:i/>
          <w:lang w:eastAsia="sl-SI"/>
        </w:rPr>
      </w:pPr>
    </w:p>
    <w:p w14:paraId="5D1E5831"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Gospodarski subjekt lahko obrazec in njegove posamezne vrstice po potrebi razširi.</w:t>
      </w:r>
    </w:p>
    <w:p w14:paraId="702A2E0F" w14:textId="77777777" w:rsidR="000A024D" w:rsidRPr="007F7582" w:rsidRDefault="000A024D" w:rsidP="000A024D">
      <w:pPr>
        <w:spacing w:after="0"/>
        <w:jc w:val="both"/>
        <w:rPr>
          <w:rFonts w:ascii="Arial Narrow" w:eastAsia="Times New Roman" w:hAnsi="Arial Narrow" w:cs="Arial"/>
          <w:i/>
          <w:lang w:eastAsia="sl-SI"/>
        </w:rPr>
      </w:pPr>
    </w:p>
    <w:p w14:paraId="1D35E29F" w14:textId="77777777" w:rsidR="000A024D" w:rsidRPr="007F7582" w:rsidRDefault="000A024D" w:rsidP="000A024D">
      <w:pPr>
        <w:pStyle w:val="Standard"/>
        <w:widowControl w:val="0"/>
        <w:rPr>
          <w:rFonts w:ascii="Arial Narrow" w:hAnsi="Arial Narrow" w:cs="Arial"/>
        </w:rPr>
      </w:pPr>
      <w:r w:rsidRPr="007F7582">
        <w:rPr>
          <w:rFonts w:ascii="Arial Narrow" w:eastAsia="Times New Roman" w:hAnsi="Arial Narrow" w:cs="Arial"/>
          <w:lang w:eastAsia="sl-SI"/>
        </w:rPr>
        <w:t>Datum: _____________________                          Žig in podpis odgovorne osebe:</w:t>
      </w:r>
    </w:p>
    <w:p w14:paraId="3743BA44"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p>
    <w:p w14:paraId="3C4D87A3" w14:textId="77777777" w:rsidR="000A024D" w:rsidRPr="007F7582" w:rsidRDefault="000A024D" w:rsidP="000A024D">
      <w:pPr>
        <w:pStyle w:val="Standard"/>
        <w:rPr>
          <w:rFonts w:ascii="Arial Narrow" w:eastAsia="Times New Roman" w:hAnsi="Arial Narrow" w:cs="Arial"/>
          <w:i/>
          <w:lang w:eastAsia="sl-SI"/>
        </w:rPr>
      </w:pPr>
    </w:p>
    <w:p w14:paraId="05595641" w14:textId="77777777" w:rsidR="000A024D" w:rsidRPr="007F7582" w:rsidRDefault="000A024D" w:rsidP="000A024D">
      <w:pPr>
        <w:pStyle w:val="Standard"/>
        <w:rPr>
          <w:rFonts w:ascii="Arial Narrow" w:eastAsia="Times New Roman" w:hAnsi="Arial Narrow" w:cs="Arial"/>
          <w:i/>
          <w:lang w:eastAsia="sl-SI"/>
        </w:rPr>
      </w:pPr>
    </w:p>
    <w:p w14:paraId="4F4EAD84" w14:textId="77777777" w:rsidR="000A024D" w:rsidRPr="00F55021" w:rsidRDefault="000A024D" w:rsidP="000A024D">
      <w:pPr>
        <w:pStyle w:val="Standard"/>
        <w:rPr>
          <w:rFonts w:ascii="Arial" w:eastAsia="Times New Roman" w:hAnsi="Arial" w:cs="Arial"/>
          <w:i/>
          <w:sz w:val="20"/>
          <w:szCs w:val="20"/>
          <w:lang w:eastAsia="sl-SI"/>
        </w:rPr>
      </w:pPr>
    </w:p>
    <w:p w14:paraId="7884DF4F" w14:textId="77777777" w:rsidR="00254C9A" w:rsidRDefault="00254C9A" w:rsidP="00254C9A">
      <w:pPr>
        <w:rPr>
          <w:rFonts w:ascii="Arial Narrow" w:hAnsi="Arial Narrow" w:cs="Arial"/>
          <w:b/>
          <w:i/>
          <w:sz w:val="20"/>
          <w:szCs w:val="20"/>
        </w:rPr>
      </w:pPr>
    </w:p>
    <w:p w14:paraId="3D42A0D7" w14:textId="77777777" w:rsidR="00254C9A" w:rsidRPr="00FF6A1A" w:rsidRDefault="00254C9A" w:rsidP="00254C9A">
      <w:pPr>
        <w:rPr>
          <w:rFonts w:ascii="Arial Narrow" w:hAnsi="Arial Narrow" w:cs="Arial"/>
          <w:b/>
          <w:i/>
          <w:sz w:val="20"/>
          <w:szCs w:val="20"/>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4"/>
      </w:tblGrid>
      <w:tr w:rsidR="00254C9A" w:rsidRPr="00FF6A1A" w14:paraId="69C0D80D" w14:textId="77777777" w:rsidTr="009B222A">
        <w:trPr>
          <w:trHeight w:val="1041"/>
        </w:trPr>
        <w:tc>
          <w:tcPr>
            <w:tcW w:w="9134" w:type="dxa"/>
            <w:tcBorders>
              <w:top w:val="single" w:sz="4" w:space="0" w:color="auto"/>
              <w:left w:val="single" w:sz="4" w:space="0" w:color="auto"/>
              <w:bottom w:val="single" w:sz="4" w:space="0" w:color="auto"/>
              <w:right w:val="single" w:sz="4" w:space="0" w:color="auto"/>
            </w:tcBorders>
            <w:hideMark/>
          </w:tcPr>
          <w:p w14:paraId="26296109" w14:textId="77777777" w:rsidR="00254C9A" w:rsidRDefault="00254C9A" w:rsidP="009B222A">
            <w:pPr>
              <w:rPr>
                <w:rFonts w:ascii="Arial Narrow" w:hAnsi="Arial Narrow" w:cs="Arial"/>
                <w:b/>
                <w:sz w:val="20"/>
              </w:rPr>
            </w:pPr>
            <w:r w:rsidRPr="000E3ED2">
              <w:rPr>
                <w:rFonts w:ascii="Arial Narrow" w:hAnsi="Arial Narrow" w:cs="Arial"/>
                <w:b/>
              </w:rPr>
              <w:t>O</w:t>
            </w:r>
            <w:r>
              <w:rPr>
                <w:rFonts w:ascii="Arial Narrow" w:hAnsi="Arial Narrow" w:cs="Arial"/>
                <w:b/>
              </w:rPr>
              <w:t>brazec</w:t>
            </w:r>
            <w:r w:rsidRPr="000E3ED2">
              <w:rPr>
                <w:rFonts w:ascii="Arial Narrow" w:hAnsi="Arial Narrow" w:cs="Arial"/>
                <w:b/>
              </w:rPr>
              <w:t xml:space="preserve"> </w:t>
            </w:r>
            <w:r>
              <w:rPr>
                <w:rFonts w:ascii="Arial Narrow" w:hAnsi="Arial Narrow" w:cs="Arial"/>
                <w:b/>
              </w:rPr>
              <w:t>št 6</w:t>
            </w:r>
          </w:p>
          <w:p w14:paraId="1C7C5B22" w14:textId="77777777" w:rsidR="00254C9A" w:rsidRPr="000E3ED2" w:rsidRDefault="00254C9A" w:rsidP="009B222A">
            <w:pPr>
              <w:jc w:val="center"/>
              <w:rPr>
                <w:rFonts w:ascii="Arial Narrow" w:hAnsi="Arial Narrow" w:cs="Arial"/>
                <w:b/>
              </w:rPr>
            </w:pPr>
            <w:r w:rsidRPr="000E3ED2">
              <w:rPr>
                <w:rFonts w:ascii="Arial Narrow" w:hAnsi="Arial Narrow"/>
                <w:b/>
                <w:caps/>
              </w:rPr>
              <w:t>IZJAVA (</w:t>
            </w:r>
            <w:r w:rsidRPr="000E3ED2">
              <w:rPr>
                <w:rFonts w:ascii="Arial Narrow" w:hAnsi="Arial Narrow"/>
                <w:b/>
              </w:rPr>
              <w:t xml:space="preserve">po </w:t>
            </w:r>
            <w:r w:rsidRPr="000E3ED2">
              <w:rPr>
                <w:rFonts w:ascii="Arial Narrow" w:hAnsi="Arial Narrow"/>
                <w:b/>
                <w:caps/>
              </w:rPr>
              <w:t xml:space="preserve">35. </w:t>
            </w:r>
            <w:r w:rsidRPr="000E3ED2">
              <w:rPr>
                <w:rFonts w:ascii="Arial Narrow" w:hAnsi="Arial Narrow"/>
                <w:b/>
              </w:rPr>
              <w:t xml:space="preserve">členu </w:t>
            </w:r>
            <w:proofErr w:type="spellStart"/>
            <w:r w:rsidRPr="000E3ED2">
              <w:rPr>
                <w:rFonts w:ascii="Arial Narrow" w:hAnsi="Arial Narrow"/>
                <w:b/>
                <w:caps/>
              </w:rPr>
              <w:t>ZI</w:t>
            </w:r>
            <w:r w:rsidRPr="000E3ED2">
              <w:rPr>
                <w:rFonts w:ascii="Arial Narrow" w:hAnsi="Arial Narrow"/>
                <w:b/>
              </w:rPr>
              <w:t>nt</w:t>
            </w:r>
            <w:r w:rsidRPr="000E3ED2">
              <w:rPr>
                <w:rFonts w:ascii="Arial Narrow" w:hAnsi="Arial Narrow"/>
                <w:b/>
                <w:caps/>
              </w:rPr>
              <w:t>PK</w:t>
            </w:r>
            <w:proofErr w:type="spellEnd"/>
            <w:r w:rsidRPr="000E3ED2">
              <w:rPr>
                <w:rFonts w:ascii="Arial Narrow" w:hAnsi="Arial Narrow"/>
                <w:b/>
                <w:caps/>
              </w:rPr>
              <w:t>)* – ZA PONUDNIKA, PARTNERJA V SKUPNEM NASTOPU, PODIZVAJALCA*</w:t>
            </w:r>
          </w:p>
        </w:tc>
      </w:tr>
    </w:tbl>
    <w:p w14:paraId="262D6D79" w14:textId="77777777" w:rsidR="00254C9A" w:rsidRPr="00FF6A1A" w:rsidRDefault="00254C9A" w:rsidP="00254C9A">
      <w:pPr>
        <w:jc w:val="center"/>
        <w:rPr>
          <w:rFonts w:ascii="Arial Narrow" w:hAnsi="Arial Narrow" w:cs="Arial"/>
          <w:b/>
          <w:sz w:val="20"/>
        </w:rPr>
      </w:pPr>
      <w:r w:rsidRPr="00FF6A1A">
        <w:rPr>
          <w:rFonts w:ascii="Arial Narrow" w:hAnsi="Arial Narrow" w:cs="Arial"/>
          <w:b/>
          <w:sz w:val="20"/>
        </w:rPr>
        <w:t>(*obrazec se v primeru skupne ponudbe in ponudbe s podizvajalci kopira in predloži v zadostnem številu izvodov)</w:t>
      </w:r>
    </w:p>
    <w:p w14:paraId="7EEA8FBA" w14:textId="40212D13" w:rsidR="00254C9A" w:rsidRPr="00CB4346" w:rsidRDefault="00254C9A" w:rsidP="00254C9A">
      <w:pPr>
        <w:suppressAutoHyphens/>
        <w:autoSpaceDN w:val="0"/>
        <w:ind w:right="6"/>
        <w:textAlignment w:val="baseline"/>
        <w:rPr>
          <w:rFonts w:ascii="Arial Narrow" w:hAnsi="Arial Narrow" w:cs="Arial"/>
          <w:kern w:val="3"/>
          <w:sz w:val="23"/>
          <w:szCs w:val="23"/>
        </w:rPr>
      </w:pPr>
      <w:r w:rsidRPr="00CB4346">
        <w:rPr>
          <w:rFonts w:ascii="Arial Narrow" w:hAnsi="Arial Narrow" w:cs="Arial"/>
          <w:kern w:val="3"/>
          <w:sz w:val="23"/>
          <w:szCs w:val="23"/>
        </w:rPr>
        <w:t>Naziv gospodarskega subjekta (ponudnika/partnerja v skupnem nastopu/podizvajalca): _______________________</w:t>
      </w:r>
    </w:p>
    <w:p w14:paraId="0798E13D" w14:textId="77777777" w:rsidR="00254C9A" w:rsidRPr="00CB4346"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CB4346">
        <w:rPr>
          <w:rFonts w:ascii="Arial Narrow" w:hAnsi="Arial Narrow" w:cs="Arial"/>
          <w:kern w:val="3"/>
          <w:sz w:val="23"/>
          <w:szCs w:val="23"/>
        </w:rPr>
        <w:t>Ime in priimek (odgovorna oseba gospodarskega subjekta):</w:t>
      </w:r>
      <w:r w:rsidRPr="00CB4346">
        <w:rPr>
          <w:rFonts w:ascii="Arial Narrow" w:eastAsia="Calibri" w:hAnsi="Arial Narrow" w:cs="Arial"/>
          <w:kern w:val="3"/>
          <w:sz w:val="23"/>
          <w:szCs w:val="23"/>
          <w:lang w:eastAsia="zh-CN"/>
        </w:rPr>
        <w:t xml:space="preserve"> _____________________________________</w:t>
      </w:r>
    </w:p>
    <w:p w14:paraId="0F058EA5" w14:textId="77777777" w:rsidR="00254C9A" w:rsidRPr="0032692D"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32692D">
        <w:rPr>
          <w:rFonts w:ascii="Arial Narrow" w:eastAsia="Calibri" w:hAnsi="Arial Narrow" w:cs="Arial"/>
          <w:kern w:val="3"/>
          <w:sz w:val="23"/>
          <w:szCs w:val="23"/>
          <w:lang w:eastAsia="zh-CN"/>
        </w:rPr>
        <w:t>Naslov stalnega bivališča: ____________________________________________________</w:t>
      </w:r>
    </w:p>
    <w:p w14:paraId="5E8E809A" w14:textId="77777777" w:rsidR="00254C9A" w:rsidRPr="006E13AC"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p>
    <w:p w14:paraId="1BE86A91" w14:textId="77777777" w:rsidR="00254C9A" w:rsidRPr="00FF6A1A" w:rsidRDefault="00254C9A" w:rsidP="00254C9A">
      <w:pPr>
        <w:suppressAutoHyphens/>
        <w:autoSpaceDN w:val="0"/>
        <w:ind w:right="6"/>
        <w:jc w:val="both"/>
        <w:textAlignment w:val="baseline"/>
        <w:rPr>
          <w:rFonts w:ascii="Arial Narrow" w:eastAsia="Calibri" w:hAnsi="Arial Narrow" w:cs="Arial"/>
          <w:sz w:val="23"/>
          <w:szCs w:val="23"/>
          <w:lang w:eastAsia="zh-CN"/>
        </w:rPr>
      </w:pPr>
      <w:r w:rsidRPr="006E13AC">
        <w:rPr>
          <w:rFonts w:ascii="Arial Narrow" w:hAnsi="Arial Narrow" w:cs="Arial"/>
          <w:kern w:val="3"/>
          <w:sz w:val="23"/>
          <w:szCs w:val="23"/>
        </w:rPr>
        <w:t xml:space="preserve">Spodaj podpisani izjavljam, da z naročnikom nismo povezani na način, določen v prvem odstavku 35. člena </w:t>
      </w:r>
      <w:proofErr w:type="spellStart"/>
      <w:r w:rsidRPr="006E13AC">
        <w:rPr>
          <w:rFonts w:ascii="Arial Narrow" w:hAnsi="Arial Narrow" w:cs="Arial"/>
          <w:kern w:val="3"/>
          <w:sz w:val="23"/>
          <w:szCs w:val="23"/>
        </w:rPr>
        <w:t>ZIntPK</w:t>
      </w:r>
      <w:proofErr w:type="spellEnd"/>
      <w:r w:rsidRPr="006E13AC">
        <w:rPr>
          <w:rFonts w:ascii="Arial Narrow" w:hAnsi="Arial Narrow" w:cs="Arial"/>
          <w:kern w:val="3"/>
          <w:sz w:val="23"/>
          <w:szCs w:val="23"/>
        </w:rPr>
        <w:t xml:space="preserve"> oziroma da</w:t>
      </w:r>
      <w:r w:rsidRPr="00FF6A1A">
        <w:rPr>
          <w:rFonts w:ascii="Arial Narrow" w:eastAsia="Calibri" w:hAnsi="Arial Narrow" w:cs="Arial"/>
          <w:sz w:val="23"/>
          <w:szCs w:val="23"/>
          <w:lang w:eastAsia="zh-CN"/>
        </w:rPr>
        <w:t xml:space="preserve"> gospodarski subjekt ali odgovorna oseba gospodarskega subjekta – ponudnika/partnerja v skupnem nastopu/podizvajalca </w:t>
      </w:r>
      <w:r w:rsidRPr="00FF6A1A">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4CEF41" w14:textId="77777777" w:rsidR="00254C9A" w:rsidRPr="00FF6A1A" w:rsidRDefault="00254C9A" w:rsidP="003B7274">
      <w:pPr>
        <w:widowControl w:val="0"/>
        <w:numPr>
          <w:ilvl w:val="0"/>
          <w:numId w:val="32"/>
        </w:numPr>
        <w:suppressAutoHyphens/>
        <w:autoSpaceDE w:val="0"/>
        <w:autoSpaceDN w:val="0"/>
        <w:spacing w:after="160"/>
        <w:rPr>
          <w:rFonts w:ascii="Arial Narrow" w:eastAsia="Calibri" w:hAnsi="Arial Narrow" w:cs="Arial"/>
          <w:color w:val="000000"/>
          <w:sz w:val="23"/>
          <w:szCs w:val="23"/>
        </w:rPr>
      </w:pPr>
      <w:r w:rsidRPr="00FF6A1A">
        <w:rPr>
          <w:rFonts w:ascii="Arial Narrow" w:eastAsia="Calibri" w:hAnsi="Arial Narrow" w:cs="Arial"/>
          <w:color w:val="000000"/>
          <w:sz w:val="23"/>
          <w:szCs w:val="23"/>
        </w:rPr>
        <w:t>udeležen kot poslovodja, član poslovodstva ali zakoniti zastopnik ali</w:t>
      </w:r>
    </w:p>
    <w:p w14:paraId="28835B65" w14:textId="77777777" w:rsidR="00254C9A" w:rsidRPr="00FF6A1A" w:rsidRDefault="00254C9A" w:rsidP="003B7274">
      <w:pPr>
        <w:widowControl w:val="0"/>
        <w:numPr>
          <w:ilvl w:val="0"/>
          <w:numId w:val="32"/>
        </w:numPr>
        <w:suppressAutoHyphens/>
        <w:autoSpaceDE w:val="0"/>
        <w:autoSpaceDN w:val="0"/>
        <w:spacing w:after="160"/>
        <w:ind w:right="6"/>
        <w:jc w:val="both"/>
        <w:rPr>
          <w:rFonts w:ascii="Arial Narrow" w:hAnsi="Arial Narrow" w:cs="Arial"/>
          <w:color w:val="000000"/>
          <w:kern w:val="3"/>
          <w:sz w:val="23"/>
          <w:szCs w:val="23"/>
        </w:rPr>
      </w:pPr>
      <w:r w:rsidRPr="00FF6A1A">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5255EFCE" w14:textId="77777777" w:rsidR="00254C9A" w:rsidRPr="00FF6A1A" w:rsidRDefault="00254C9A" w:rsidP="00254C9A">
      <w:pPr>
        <w:rPr>
          <w:rFonts w:ascii="Arial Narrow" w:hAnsi="Arial Narrow"/>
          <w:sz w:val="20"/>
          <w:szCs w:val="20"/>
        </w:rPr>
      </w:pPr>
    </w:p>
    <w:p w14:paraId="45DDA1EE" w14:textId="77777777" w:rsidR="00254C9A" w:rsidRPr="00FF6A1A" w:rsidRDefault="00254C9A" w:rsidP="00254C9A">
      <w:pPr>
        <w:ind w:left="284"/>
        <w:jc w:val="both"/>
        <w:rPr>
          <w:rFonts w:ascii="Arial Narrow" w:hAnsi="Arial Narrow"/>
          <w:sz w:val="20"/>
          <w:szCs w:val="20"/>
        </w:rPr>
      </w:pPr>
    </w:p>
    <w:p w14:paraId="6299F71C" w14:textId="77777777" w:rsidR="00254C9A" w:rsidRPr="00FF6A1A" w:rsidRDefault="00254C9A" w:rsidP="00254C9A">
      <w:pPr>
        <w:ind w:left="284"/>
        <w:jc w:val="both"/>
        <w:rPr>
          <w:rFonts w:ascii="Arial Narrow" w:hAnsi="Arial Narrow"/>
          <w:sz w:val="20"/>
          <w:szCs w:val="20"/>
        </w:rPr>
      </w:pPr>
    </w:p>
    <w:p w14:paraId="47A9CA3C" w14:textId="77777777" w:rsidR="00254C9A" w:rsidRPr="00FF6A1A" w:rsidRDefault="00254C9A" w:rsidP="00254C9A">
      <w:pPr>
        <w:rPr>
          <w:rFonts w:ascii="Arial Narrow" w:hAnsi="Arial Narrow" w:cs="Arial"/>
        </w:rPr>
      </w:pPr>
      <w:r w:rsidRPr="00FF6A1A">
        <w:rPr>
          <w:rFonts w:ascii="Arial Narrow" w:hAnsi="Arial Narrow" w:cs="Arial"/>
        </w:rPr>
        <w:t xml:space="preserve">Datum: </w:t>
      </w:r>
    </w:p>
    <w:p w14:paraId="57C02A33" w14:textId="77777777" w:rsidR="00254C9A" w:rsidRPr="00FF6A1A" w:rsidRDefault="00254C9A" w:rsidP="00254C9A">
      <w:pPr>
        <w:rPr>
          <w:rFonts w:ascii="Arial Narrow" w:hAnsi="Arial Narrow" w:cs="Arial"/>
        </w:rPr>
      </w:pPr>
    </w:p>
    <w:p w14:paraId="021FCE88" w14:textId="77777777" w:rsidR="00254C9A" w:rsidRPr="00FF6A1A" w:rsidRDefault="00254C9A" w:rsidP="00254C9A">
      <w:pPr>
        <w:rPr>
          <w:rFonts w:ascii="Arial Narrow" w:hAnsi="Arial Narrow" w:cs="Arial"/>
        </w:rPr>
      </w:pPr>
      <w:r w:rsidRPr="00FF6A1A">
        <w:rPr>
          <w:rFonts w:ascii="Arial Narrow" w:hAnsi="Arial Narrow" w:cs="Arial"/>
        </w:rPr>
        <w:t>Žig in podpis zakonitega zastopnika/pooblaščene osebe ponudnika/</w:t>
      </w:r>
      <w:r w:rsidRPr="00827173">
        <w:rPr>
          <w:rFonts w:ascii="Arial Narrow" w:hAnsi="Arial Narrow"/>
        </w:rPr>
        <w:t xml:space="preserve"> </w:t>
      </w:r>
      <w:r w:rsidRPr="00FF6A1A">
        <w:rPr>
          <w:rFonts w:ascii="Arial Narrow" w:hAnsi="Arial Narrow" w:cs="Arial"/>
        </w:rPr>
        <w:t>partnerja v skupnem nastopu/podizvajalca:</w:t>
      </w:r>
    </w:p>
    <w:p w14:paraId="1942EF61" w14:textId="77777777" w:rsidR="00254C9A" w:rsidRPr="00CB4346" w:rsidRDefault="00254C9A" w:rsidP="00254C9A">
      <w:pPr>
        <w:rPr>
          <w:rFonts w:ascii="Arial Narrow" w:hAnsi="Arial Narrow" w:cs="Arial"/>
        </w:rPr>
      </w:pPr>
    </w:p>
    <w:p w14:paraId="37E62A04" w14:textId="77777777" w:rsidR="00254C9A" w:rsidRPr="00CB4346" w:rsidRDefault="00254C9A" w:rsidP="00254C9A">
      <w:pPr>
        <w:rPr>
          <w:rFonts w:ascii="Arial Narrow" w:hAnsi="Arial Narrow" w:cs="Arial"/>
        </w:rPr>
      </w:pPr>
      <w:r w:rsidRPr="00CB4346">
        <w:rPr>
          <w:rFonts w:ascii="Arial Narrow" w:hAnsi="Arial Narrow" w:cs="Arial"/>
        </w:rPr>
        <w:t>______________________________________________________</w:t>
      </w:r>
    </w:p>
    <w:p w14:paraId="13E6BAC4" w14:textId="77777777" w:rsidR="00254C9A" w:rsidRPr="00CB4346" w:rsidRDefault="00254C9A" w:rsidP="00254C9A">
      <w:pPr>
        <w:rPr>
          <w:rFonts w:ascii="Arial Narrow" w:hAnsi="Arial Narrow" w:cs="Arial"/>
        </w:rPr>
      </w:pPr>
    </w:p>
    <w:p w14:paraId="1597A67B" w14:textId="77777777" w:rsidR="00254C9A" w:rsidRPr="0032692D" w:rsidRDefault="00254C9A" w:rsidP="00254C9A">
      <w:pPr>
        <w:jc w:val="both"/>
        <w:rPr>
          <w:rFonts w:ascii="Arial Narrow" w:hAnsi="Arial Narrow" w:cs="Arial"/>
          <w:b/>
        </w:rPr>
      </w:pPr>
    </w:p>
    <w:p w14:paraId="75DA75C7" w14:textId="77777777" w:rsidR="00254C9A" w:rsidRPr="0032692D" w:rsidRDefault="00254C9A" w:rsidP="00254C9A">
      <w:pPr>
        <w:jc w:val="both"/>
        <w:rPr>
          <w:rFonts w:ascii="Arial Narrow" w:hAnsi="Arial Narrow" w:cs="Arial"/>
          <w:b/>
        </w:rPr>
      </w:pPr>
    </w:p>
    <w:p w14:paraId="58E53CDE" w14:textId="77777777" w:rsidR="00254C9A" w:rsidRPr="006E13AC" w:rsidRDefault="00254C9A" w:rsidP="00254C9A">
      <w:pPr>
        <w:jc w:val="both"/>
        <w:rPr>
          <w:rFonts w:ascii="Arial Narrow" w:hAnsi="Arial Narrow" w:cs="Arial"/>
          <w:b/>
        </w:rPr>
      </w:pPr>
    </w:p>
    <w:p w14:paraId="6D5CE7F0" w14:textId="77777777" w:rsidR="00254C9A" w:rsidRDefault="00254C9A" w:rsidP="00254C9A">
      <w:pPr>
        <w:jc w:val="both"/>
        <w:rPr>
          <w:rFonts w:ascii="Arial Narrow" w:hAnsi="Arial Narrow" w:cs="Arial"/>
          <w:b/>
        </w:rPr>
      </w:pPr>
    </w:p>
    <w:p w14:paraId="1B89FE4F"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1A1586" w14:paraId="6D27ADFF" w14:textId="77777777" w:rsidTr="00147B5E">
        <w:tc>
          <w:tcPr>
            <w:tcW w:w="9060" w:type="dxa"/>
          </w:tcPr>
          <w:p w14:paraId="37D5FE38" w14:textId="1E016FF3" w:rsidR="001A1586" w:rsidRDefault="001A1586" w:rsidP="00147B5E">
            <w:pPr>
              <w:rPr>
                <w:rFonts w:ascii="Arial Narrow" w:hAnsi="Arial Narrow" w:cs="Arial"/>
                <w:b/>
                <w:bCs/>
              </w:rPr>
            </w:pPr>
            <w:r w:rsidRPr="000E3ED2">
              <w:rPr>
                <w:rFonts w:ascii="Arial Narrow" w:hAnsi="Arial Narrow" w:cs="Arial"/>
                <w:b/>
                <w:bCs/>
              </w:rPr>
              <w:t>Obrazec št.</w:t>
            </w:r>
            <w:r>
              <w:rPr>
                <w:rFonts w:ascii="Arial Narrow" w:hAnsi="Arial Narrow" w:cs="Arial"/>
                <w:b/>
                <w:bCs/>
              </w:rPr>
              <w:t>7</w:t>
            </w:r>
          </w:p>
          <w:p w14:paraId="278688D5" w14:textId="77777777" w:rsidR="001A1586" w:rsidRPr="000E3ED2" w:rsidRDefault="001A1586" w:rsidP="00147B5E">
            <w:pPr>
              <w:jc w:val="center"/>
              <w:rPr>
                <w:rFonts w:ascii="Arial Narrow" w:hAnsi="Arial Narrow" w:cs="Arial"/>
                <w:b/>
                <w:bCs/>
              </w:rPr>
            </w:pPr>
            <w:r w:rsidRPr="000E3ED2">
              <w:rPr>
                <w:rFonts w:ascii="Arial Narrow" w:hAnsi="Arial Narrow" w:cs="Arial"/>
                <w:b/>
                <w:bCs/>
              </w:rPr>
              <w:t>I</w:t>
            </w:r>
            <w:r>
              <w:rPr>
                <w:rFonts w:ascii="Arial Narrow" w:hAnsi="Arial Narrow" w:cs="Arial"/>
                <w:b/>
                <w:bCs/>
              </w:rPr>
              <w:t xml:space="preserve">ZJAVA VEZANA NA PRVI ODSTAVEK ČLENA 5.k </w:t>
            </w:r>
            <w:r w:rsidRPr="000E3ED2">
              <w:rPr>
                <w:rFonts w:ascii="Arial Narrow" w:hAnsi="Arial Narrow" w:cs="Arial"/>
                <w:b/>
                <w:bCs/>
              </w:rPr>
              <w:t>Uredbe (EU) št. 833/2014</w:t>
            </w:r>
          </w:p>
          <w:p w14:paraId="6F3C08BA" w14:textId="77777777" w:rsidR="001A1586" w:rsidRDefault="001A1586" w:rsidP="00147B5E">
            <w:pPr>
              <w:rPr>
                <w:rFonts w:ascii="Arial Narrow" w:hAnsi="Arial Narrow" w:cs="Arial"/>
              </w:rPr>
            </w:pPr>
          </w:p>
        </w:tc>
      </w:tr>
    </w:tbl>
    <w:p w14:paraId="24AC2AE5" w14:textId="77777777" w:rsidR="001A1586" w:rsidRDefault="001A1586" w:rsidP="001A1586">
      <w:pPr>
        <w:rPr>
          <w:rFonts w:ascii="Arial Narrow" w:hAnsi="Arial Narrow" w:cs="Arial"/>
        </w:rPr>
      </w:pPr>
    </w:p>
    <w:p w14:paraId="7BF65679" w14:textId="77777777" w:rsidR="001A1586" w:rsidRPr="000E3ED2" w:rsidRDefault="001A1586" w:rsidP="001A1586">
      <w:pPr>
        <w:rPr>
          <w:rFonts w:ascii="Arial Narrow" w:hAnsi="Arial Narrow" w:cs="Arial"/>
          <w:b/>
          <w:bCs/>
        </w:rPr>
      </w:pPr>
      <w:r w:rsidRPr="000E3ED2">
        <w:rPr>
          <w:rFonts w:ascii="Arial Narrow" w:hAnsi="Arial Narrow" w:cs="Arial"/>
          <w:b/>
          <w:bCs/>
        </w:rPr>
        <w:t>Izjava vezana na prvi odstavek člena 5.k Uredbe (EU) št. 833/2014</w:t>
      </w:r>
    </w:p>
    <w:p w14:paraId="70FC8F23" w14:textId="77777777" w:rsidR="001A1586" w:rsidRPr="000E3ED2" w:rsidRDefault="001A1586" w:rsidP="001A1586">
      <w:pPr>
        <w:rPr>
          <w:rFonts w:ascii="Arial Narrow" w:hAnsi="Arial Narrow" w:cs="Arial"/>
          <w:b/>
          <w:bCs/>
        </w:rPr>
      </w:pPr>
    </w:p>
    <w:p w14:paraId="240C2F99" w14:textId="77777777" w:rsidR="001A1586" w:rsidRPr="000E3ED2" w:rsidRDefault="001A1586" w:rsidP="001A1586">
      <w:pPr>
        <w:rPr>
          <w:rFonts w:ascii="Arial Narrow" w:hAnsi="Arial Narrow" w:cs="Arial"/>
          <w:b/>
          <w:bCs/>
        </w:rPr>
      </w:pPr>
      <w:r w:rsidRPr="000E3ED2">
        <w:rPr>
          <w:rFonts w:ascii="Arial Narrow" w:hAnsi="Arial Narrow" w:cs="Arial"/>
          <w:b/>
          <w:bCs/>
        </w:rPr>
        <w:t>PONUDNIK……………………………………………………………………………………</w:t>
      </w:r>
    </w:p>
    <w:p w14:paraId="028ABA0E" w14:textId="77777777" w:rsidR="001A1586" w:rsidRPr="000E3ED2" w:rsidRDefault="001A1586" w:rsidP="001A1586">
      <w:pPr>
        <w:rPr>
          <w:rFonts w:ascii="Arial Narrow" w:hAnsi="Arial Narrow" w:cs="Arial"/>
          <w:b/>
          <w:bCs/>
        </w:rPr>
      </w:pPr>
    </w:p>
    <w:p w14:paraId="1F106AC7" w14:textId="77777777" w:rsidR="001A1586" w:rsidRPr="000E3ED2" w:rsidRDefault="001A1586" w:rsidP="001A1586">
      <w:pPr>
        <w:jc w:val="both"/>
        <w:rPr>
          <w:rFonts w:ascii="Arial Narrow" w:hAnsi="Arial Narrow" w:cs="Arial"/>
        </w:rPr>
      </w:pPr>
      <w:r w:rsidRPr="000E3ED2">
        <w:rPr>
          <w:rFonts w:ascii="Arial Narrow" w:hAnsi="Arial Narrow" w:cs="Arial"/>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53DD16E8"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subjekt, ki ga zastopam, ni ruski državljan ali fizična ali pravna oseba, subjekt ali organ s sedežem v Rusiji;</w:t>
      </w:r>
    </w:p>
    <w:p w14:paraId="63C49F1E"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subjekt, ki ga zastopam, ni pravna oseba, subjekt ali organ, katerega več kot 50-odstotni delež je v neposredni ali posredni lasti subjekta iz točke (a) zgoraj;</w:t>
      </w:r>
    </w:p>
    <w:p w14:paraId="09191DC4"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niti jaz niti subjekt, ki ga zastopam, nisva fizična ali pravna oseba, subjekt ali organ, ki deluje v imenu ali po navodilih subjekta iz točke (a) ali (b) zgoraj;</w:t>
      </w:r>
    </w:p>
    <w:p w14:paraId="23978FD8"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ni udeležbe več kot 10 % ponudbene vrednosti podizvajalcev, dobaviteljev ali subjektov, katerih zmogljivosti subjekt, ki ga zastopam, uporablja, ki so subjekti, navedeni v točkah (a) do (c) zgoraj.</w:t>
      </w:r>
    </w:p>
    <w:p w14:paraId="08760852" w14:textId="77777777" w:rsidR="001A1586" w:rsidRPr="000E3ED2" w:rsidRDefault="001A1586" w:rsidP="001A1586">
      <w:pPr>
        <w:ind w:left="709"/>
        <w:jc w:val="both"/>
        <w:rPr>
          <w:rFonts w:ascii="Arial Narrow" w:hAnsi="Arial Narrow" w:cs="Arial"/>
        </w:rPr>
      </w:pPr>
    </w:p>
    <w:p w14:paraId="6913B5F6" w14:textId="77777777" w:rsidR="001A1586" w:rsidRPr="000E3ED2" w:rsidRDefault="001A1586" w:rsidP="001A1586">
      <w:pPr>
        <w:rPr>
          <w:rFonts w:ascii="Arial Narrow" w:hAnsi="Arial Narrow" w:cs="Arial"/>
        </w:rPr>
      </w:pPr>
    </w:p>
    <w:p w14:paraId="34387D74" w14:textId="77777777" w:rsidR="001A1586" w:rsidRPr="000E3ED2" w:rsidRDefault="001A1586" w:rsidP="001A1586">
      <w:pPr>
        <w:rPr>
          <w:rFonts w:ascii="Arial Narrow" w:hAnsi="Arial Narrow" w:cs="Arial"/>
        </w:rPr>
      </w:pPr>
    </w:p>
    <w:tbl>
      <w:tblPr>
        <w:tblW w:w="0" w:type="auto"/>
        <w:tblCellMar>
          <w:left w:w="0" w:type="dxa"/>
          <w:right w:w="0" w:type="dxa"/>
        </w:tblCellMar>
        <w:tblLook w:val="04A0" w:firstRow="1" w:lastRow="0" w:firstColumn="1" w:lastColumn="0" w:noHBand="0" w:noVBand="1"/>
      </w:tblPr>
      <w:tblGrid>
        <w:gridCol w:w="648"/>
        <w:gridCol w:w="178"/>
        <w:gridCol w:w="1766"/>
        <w:gridCol w:w="2828"/>
        <w:gridCol w:w="3650"/>
      </w:tblGrid>
      <w:tr w:rsidR="001A1586" w:rsidRPr="000E3ED2" w14:paraId="2A87E23B" w14:textId="77777777" w:rsidTr="00147B5E">
        <w:tc>
          <w:tcPr>
            <w:tcW w:w="648" w:type="dxa"/>
            <w:tcMar>
              <w:top w:w="0" w:type="dxa"/>
              <w:left w:w="108" w:type="dxa"/>
              <w:bottom w:w="0" w:type="dxa"/>
              <w:right w:w="108" w:type="dxa"/>
            </w:tcMar>
          </w:tcPr>
          <w:p w14:paraId="763191DF" w14:textId="77777777" w:rsidR="001A1586" w:rsidRPr="000E3ED2" w:rsidRDefault="001A1586" w:rsidP="00147B5E">
            <w:pPr>
              <w:rPr>
                <w:rFonts w:ascii="Arial Narrow" w:hAnsi="Arial Narrow" w:cs="Arial"/>
              </w:rPr>
            </w:pPr>
          </w:p>
          <w:p w14:paraId="66B603D5" w14:textId="77777777" w:rsidR="001A1586" w:rsidRPr="000E3ED2" w:rsidRDefault="001A1586" w:rsidP="00147B5E">
            <w:pPr>
              <w:rPr>
                <w:rFonts w:ascii="Arial Narrow" w:hAnsi="Arial Narrow" w:cs="Arial"/>
              </w:rPr>
            </w:pPr>
          </w:p>
          <w:p w14:paraId="6FBDEAE7" w14:textId="77777777" w:rsidR="001A1586" w:rsidRPr="000E3ED2" w:rsidRDefault="001A1586" w:rsidP="00147B5E">
            <w:pPr>
              <w:rPr>
                <w:rFonts w:ascii="Arial Narrow" w:hAnsi="Arial Narrow" w:cs="Arial"/>
              </w:rPr>
            </w:pPr>
            <w:r w:rsidRPr="000E3ED2">
              <w:rPr>
                <w:rFonts w:ascii="Arial Narrow" w:hAnsi="Arial Narrow" w:cs="Arial"/>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3E988AA"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112CDF91" w14:textId="77777777" w:rsidR="001A1586" w:rsidRPr="000E3ED2" w:rsidRDefault="001A1586" w:rsidP="00147B5E">
            <w:pPr>
              <w:rPr>
                <w:rFonts w:ascii="Arial Narrow" w:hAnsi="Arial Narrow" w:cs="Arial"/>
              </w:rPr>
            </w:pPr>
          </w:p>
        </w:tc>
        <w:tc>
          <w:tcPr>
            <w:tcW w:w="3704" w:type="dxa"/>
            <w:tcMar>
              <w:top w:w="0" w:type="dxa"/>
              <w:left w:w="108" w:type="dxa"/>
              <w:bottom w:w="0" w:type="dxa"/>
              <w:right w:w="108" w:type="dxa"/>
            </w:tcMar>
            <w:hideMark/>
          </w:tcPr>
          <w:p w14:paraId="0189702E" w14:textId="77777777" w:rsidR="001A1586" w:rsidRPr="000E3ED2" w:rsidRDefault="001A1586" w:rsidP="00147B5E">
            <w:pPr>
              <w:rPr>
                <w:rFonts w:ascii="Arial Narrow" w:hAnsi="Arial Narrow" w:cs="Arial"/>
              </w:rPr>
            </w:pPr>
            <w:r w:rsidRPr="000E3ED2">
              <w:rPr>
                <w:rFonts w:ascii="Arial Narrow" w:hAnsi="Arial Narrow" w:cs="Arial"/>
              </w:rPr>
              <w:t xml:space="preserve">Ime in priimek pooblaščene osebe </w:t>
            </w:r>
          </w:p>
          <w:p w14:paraId="10A15886" w14:textId="77777777" w:rsidR="001A1586" w:rsidRPr="000E3ED2" w:rsidRDefault="001A1586" w:rsidP="00147B5E">
            <w:pPr>
              <w:rPr>
                <w:rFonts w:ascii="Arial Narrow" w:hAnsi="Arial Narrow" w:cs="Arial"/>
              </w:rPr>
            </w:pPr>
            <w:r w:rsidRPr="000E3ED2">
              <w:rPr>
                <w:rFonts w:ascii="Arial Narrow" w:hAnsi="Arial Narrow" w:cs="Arial"/>
              </w:rPr>
              <w:t xml:space="preserve">ponudnika / podizvajalca / </w:t>
            </w:r>
          </w:p>
          <w:p w14:paraId="18CDCEEC" w14:textId="77777777" w:rsidR="001A1586" w:rsidRPr="000E3ED2" w:rsidRDefault="001A1586" w:rsidP="00147B5E">
            <w:pPr>
              <w:rPr>
                <w:rFonts w:ascii="Arial Narrow" w:hAnsi="Arial Narrow" w:cs="Arial"/>
              </w:rPr>
            </w:pPr>
            <w:r w:rsidRPr="000E3ED2">
              <w:rPr>
                <w:rFonts w:ascii="Arial Narrow" w:hAnsi="Arial Narrow" w:cs="Arial"/>
              </w:rPr>
              <w:t>ponudnika – partnerja v skupini</w:t>
            </w:r>
          </w:p>
        </w:tc>
      </w:tr>
      <w:tr w:rsidR="001A1586" w:rsidRPr="000E3ED2" w14:paraId="2EC4BA5A" w14:textId="77777777" w:rsidTr="00147B5E">
        <w:tc>
          <w:tcPr>
            <w:tcW w:w="828" w:type="dxa"/>
            <w:gridSpan w:val="2"/>
            <w:tcMar>
              <w:top w:w="0" w:type="dxa"/>
              <w:left w:w="108" w:type="dxa"/>
              <w:bottom w:w="0" w:type="dxa"/>
              <w:right w:w="108" w:type="dxa"/>
            </w:tcMar>
          </w:tcPr>
          <w:p w14:paraId="39FEACE4" w14:textId="77777777" w:rsidR="001A1586" w:rsidRPr="000E3ED2" w:rsidRDefault="001A1586" w:rsidP="00147B5E">
            <w:pPr>
              <w:rPr>
                <w:rFonts w:ascii="Arial Narrow" w:hAnsi="Arial Narrow" w:cs="Arial"/>
              </w:rPr>
            </w:pPr>
          </w:p>
          <w:p w14:paraId="7A3B728A" w14:textId="77777777" w:rsidR="001A1586" w:rsidRPr="000E3ED2" w:rsidRDefault="001A1586" w:rsidP="00147B5E">
            <w:pPr>
              <w:rPr>
                <w:rFonts w:ascii="Arial Narrow" w:hAnsi="Arial Narrow" w:cs="Arial"/>
              </w:rPr>
            </w:pPr>
            <w:r w:rsidRPr="000E3ED2">
              <w:rPr>
                <w:rFonts w:ascii="Arial Narrow" w:hAnsi="Arial Narrow" w:cs="Arial"/>
              </w:rPr>
              <w:t>Datum</w:t>
            </w:r>
          </w:p>
        </w:tc>
        <w:tc>
          <w:tcPr>
            <w:tcW w:w="1800" w:type="dxa"/>
            <w:tcBorders>
              <w:top w:val="nil"/>
              <w:left w:val="nil"/>
              <w:bottom w:val="single" w:sz="8" w:space="0" w:color="auto"/>
              <w:right w:val="nil"/>
            </w:tcBorders>
            <w:tcMar>
              <w:top w:w="0" w:type="dxa"/>
              <w:left w:w="108" w:type="dxa"/>
              <w:bottom w:w="0" w:type="dxa"/>
              <w:right w:w="108" w:type="dxa"/>
            </w:tcMar>
          </w:tcPr>
          <w:p w14:paraId="55A61A35"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604849AE"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503F7DAA" w14:textId="77777777" w:rsidR="001A1586" w:rsidRPr="000E3ED2" w:rsidRDefault="001A1586" w:rsidP="00147B5E">
            <w:pPr>
              <w:rPr>
                <w:rFonts w:ascii="Arial Narrow" w:hAnsi="Arial Narrow" w:cs="Arial"/>
              </w:rPr>
            </w:pPr>
          </w:p>
        </w:tc>
      </w:tr>
      <w:tr w:rsidR="001A1586" w:rsidRPr="000E3ED2" w14:paraId="11543E8E" w14:textId="77777777" w:rsidTr="00147B5E">
        <w:tc>
          <w:tcPr>
            <w:tcW w:w="828" w:type="dxa"/>
            <w:gridSpan w:val="2"/>
            <w:tcMar>
              <w:top w:w="0" w:type="dxa"/>
              <w:left w:w="108" w:type="dxa"/>
              <w:bottom w:w="0" w:type="dxa"/>
              <w:right w:w="108" w:type="dxa"/>
            </w:tcMar>
          </w:tcPr>
          <w:p w14:paraId="4C2DCF22"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702D49"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2E860C82" w14:textId="77777777" w:rsidR="001A1586" w:rsidRPr="000E3ED2" w:rsidRDefault="001A1586" w:rsidP="00147B5E">
            <w:pPr>
              <w:rPr>
                <w:rFonts w:ascii="Arial Narrow" w:hAnsi="Arial Narrow" w:cs="Arial"/>
              </w:rPr>
            </w:pPr>
          </w:p>
          <w:p w14:paraId="679A9989" w14:textId="77777777" w:rsidR="001A1586" w:rsidRPr="000E3ED2" w:rsidRDefault="001A1586" w:rsidP="00147B5E">
            <w:pPr>
              <w:rPr>
                <w:rFonts w:ascii="Arial Narrow" w:hAnsi="Arial Narrow" w:cs="Arial"/>
              </w:rPr>
            </w:pPr>
            <w:r>
              <w:rPr>
                <w:rFonts w:ascii="Arial Narrow" w:hAnsi="Arial Narrow" w:cs="Arial"/>
              </w:rPr>
              <w:t xml:space="preserve">               </w:t>
            </w:r>
            <w:r w:rsidRPr="000E3ED2">
              <w:rPr>
                <w:rFonts w:ascii="Arial Narrow" w:hAnsi="Arial Narrow" w:cs="Arial"/>
              </w:rPr>
              <w:t>Žig</w:t>
            </w:r>
          </w:p>
        </w:tc>
        <w:tc>
          <w:tcPr>
            <w:tcW w:w="3704" w:type="dxa"/>
            <w:tcMar>
              <w:top w:w="0" w:type="dxa"/>
              <w:left w:w="108" w:type="dxa"/>
              <w:bottom w:w="0" w:type="dxa"/>
              <w:right w:w="108" w:type="dxa"/>
            </w:tcMar>
          </w:tcPr>
          <w:p w14:paraId="31011375" w14:textId="77777777" w:rsidR="001A1586" w:rsidRPr="000E3ED2" w:rsidRDefault="001A1586" w:rsidP="00147B5E">
            <w:pPr>
              <w:rPr>
                <w:rFonts w:ascii="Arial Narrow" w:hAnsi="Arial Narrow" w:cs="Arial"/>
              </w:rPr>
            </w:pPr>
          </w:p>
        </w:tc>
      </w:tr>
      <w:tr w:rsidR="001A1586" w:rsidRPr="000E3ED2" w14:paraId="53AB14B2" w14:textId="77777777" w:rsidTr="00147B5E">
        <w:tc>
          <w:tcPr>
            <w:tcW w:w="828" w:type="dxa"/>
            <w:gridSpan w:val="2"/>
            <w:tcMar>
              <w:top w:w="0" w:type="dxa"/>
              <w:left w:w="108" w:type="dxa"/>
              <w:bottom w:w="0" w:type="dxa"/>
              <w:right w:w="108" w:type="dxa"/>
            </w:tcMar>
          </w:tcPr>
          <w:p w14:paraId="67F09943"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348AB7"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3EBA4D1F"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0C2D7269" w14:textId="77777777" w:rsidR="001A1586" w:rsidRPr="000E3ED2" w:rsidRDefault="001A1586" w:rsidP="00147B5E">
            <w:pPr>
              <w:rPr>
                <w:rFonts w:ascii="Arial Narrow" w:hAnsi="Arial Narrow" w:cs="Arial"/>
              </w:rPr>
            </w:pPr>
            <w:r w:rsidRPr="000E3ED2">
              <w:rPr>
                <w:rFonts w:ascii="Arial Narrow" w:hAnsi="Arial Narrow" w:cs="Arial"/>
              </w:rPr>
              <w:t>Podpis pooblaščene osebe</w:t>
            </w:r>
          </w:p>
          <w:p w14:paraId="468AD8F2" w14:textId="77777777" w:rsidR="001A1586" w:rsidRPr="000E3ED2" w:rsidRDefault="001A1586" w:rsidP="00147B5E">
            <w:pPr>
              <w:rPr>
                <w:rFonts w:ascii="Arial Narrow" w:hAnsi="Arial Narrow" w:cs="Arial"/>
              </w:rPr>
            </w:pPr>
          </w:p>
          <w:p w14:paraId="57B19B99" w14:textId="77777777" w:rsidR="001A1586" w:rsidRPr="000E3ED2" w:rsidRDefault="001A1586" w:rsidP="00147B5E">
            <w:pPr>
              <w:rPr>
                <w:rFonts w:ascii="Arial Narrow" w:hAnsi="Arial Narrow" w:cs="Arial"/>
              </w:rPr>
            </w:pPr>
          </w:p>
        </w:tc>
      </w:tr>
    </w:tbl>
    <w:p w14:paraId="1A8E920E"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B543AE" w14:paraId="097C09FA" w14:textId="77777777" w:rsidTr="00147B5E">
        <w:tc>
          <w:tcPr>
            <w:tcW w:w="9060" w:type="dxa"/>
          </w:tcPr>
          <w:p w14:paraId="4A894F94" w14:textId="4D00B8F9" w:rsidR="00B543AE" w:rsidRDefault="00B543AE" w:rsidP="00147B5E">
            <w:pPr>
              <w:rPr>
                <w:rFonts w:ascii="Arial Narrow" w:hAnsi="Arial Narrow" w:cs="Arial"/>
                <w:b/>
                <w:bCs/>
              </w:rPr>
            </w:pPr>
            <w:r w:rsidRPr="000E3ED2">
              <w:rPr>
                <w:rFonts w:ascii="Arial Narrow" w:hAnsi="Arial Narrow" w:cs="Arial"/>
                <w:b/>
                <w:bCs/>
              </w:rPr>
              <w:t>Obrazec št.</w:t>
            </w:r>
            <w:r>
              <w:rPr>
                <w:rFonts w:ascii="Arial Narrow" w:hAnsi="Arial Narrow" w:cs="Arial"/>
                <w:b/>
                <w:bCs/>
              </w:rPr>
              <w:t>8</w:t>
            </w:r>
          </w:p>
          <w:p w14:paraId="10BED043" w14:textId="11645CBE" w:rsidR="00B543AE" w:rsidRPr="000E3ED2" w:rsidRDefault="00B543AE" w:rsidP="00147B5E">
            <w:pPr>
              <w:jc w:val="center"/>
              <w:rPr>
                <w:rFonts w:ascii="Arial Narrow" w:hAnsi="Arial Narrow" w:cs="Arial"/>
                <w:b/>
                <w:bCs/>
              </w:rPr>
            </w:pPr>
            <w:r>
              <w:rPr>
                <w:rFonts w:ascii="Arial Narrow" w:hAnsi="Arial Narrow" w:cs="Arial"/>
                <w:b/>
                <w:bCs/>
              </w:rPr>
              <w:t xml:space="preserve">VZOREC BANČNE GARANCIJE/KAVCIJSKEGA ZAVAROVANJA ZA DOBRO IZVEDBO </w:t>
            </w:r>
          </w:p>
          <w:p w14:paraId="0348589C" w14:textId="77777777" w:rsidR="00B543AE" w:rsidRDefault="00B543AE" w:rsidP="00147B5E">
            <w:pPr>
              <w:rPr>
                <w:rFonts w:ascii="Arial Narrow" w:hAnsi="Arial Narrow" w:cs="Arial"/>
              </w:rPr>
            </w:pPr>
          </w:p>
        </w:tc>
      </w:tr>
    </w:tbl>
    <w:p w14:paraId="4DA61C7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i/>
          <w:iCs/>
          <w:color w:val="000000"/>
          <w:sz w:val="18"/>
          <w:szCs w:val="18"/>
        </w:rPr>
        <w:t>Glava s podatki o garantu (zavarovalnici/banki) ali SWIFT ključ</w:t>
      </w:r>
    </w:p>
    <w:p w14:paraId="78A014DE"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UNIVERZITETNI KLINIČNI CENTER LJUBLJANA, Zaloška cesta 2, 1000 Ljubljana</w:t>
      </w:r>
    </w:p>
    <w:p w14:paraId="304D759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 xml:space="preserve">Datum: </w:t>
      </w:r>
      <w:r w:rsidRPr="004A5A99">
        <w:rPr>
          <w:rFonts w:ascii="Arial Narrow" w:hAnsi="Arial Narrow" w:cs="Arial"/>
          <w:i/>
          <w:iCs/>
          <w:color w:val="000000"/>
          <w:sz w:val="18"/>
          <w:szCs w:val="18"/>
        </w:rPr>
        <w:t>(vpiše se datum izdaje)</w:t>
      </w:r>
    </w:p>
    <w:p w14:paraId="26A5264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VRSTA ZAVAROVANJA: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vrsta zavarovanja: kavcijsko zavarovanje/bančna garancija)</w:t>
      </w:r>
    </w:p>
    <w:p w14:paraId="28B963E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ŠTEVILKA: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številka zavarovanja)</w:t>
      </w:r>
    </w:p>
    <w:p w14:paraId="6B398787"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GARANT:</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zavarovalnice/banke v kraju izdaje)</w:t>
      </w:r>
    </w:p>
    <w:p w14:paraId="19112940"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NAROČNIK:</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naročnika zavarovanja, tj. v postopku javnega naročanja izbranega ponudnika)</w:t>
      </w:r>
    </w:p>
    <w:p w14:paraId="4268429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UPRAVIČENEC:</w:t>
      </w:r>
      <w:r w:rsidRPr="004A5A99">
        <w:rPr>
          <w:rFonts w:ascii="Arial Narrow" w:hAnsi="Arial Narrow" w:cs="Arial"/>
          <w:color w:val="000000"/>
          <w:sz w:val="18"/>
          <w:szCs w:val="18"/>
        </w:rPr>
        <w:t xml:space="preserve"> UNIVERZITETNI KLINIČNI CENTER LJUBLJANA, Zaloška cesta 2, 1000 Ljubljana</w:t>
      </w:r>
    </w:p>
    <w:p w14:paraId="34D023A7" w14:textId="33FAE5C5" w:rsidR="00B543AE" w:rsidRPr="00557B6E"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OSNOVNI POSEL:</w:t>
      </w:r>
      <w:r w:rsidRPr="004A5A99">
        <w:rPr>
          <w:rFonts w:ascii="Arial Narrow" w:hAnsi="Arial Narrow" w:cs="Arial"/>
          <w:color w:val="000000"/>
          <w:sz w:val="18"/>
          <w:szCs w:val="18"/>
        </w:rPr>
        <w:t xml:space="preserve"> obveznost naročnika zavarovanja iz pogodbe št. z dne </w:t>
      </w:r>
      <w:r w:rsidRPr="004A5A99">
        <w:rPr>
          <w:rFonts w:ascii="Arial Narrow" w:hAnsi="Arial Narrow" w:cs="Arial"/>
          <w:i/>
          <w:iCs/>
          <w:color w:val="000000"/>
          <w:sz w:val="18"/>
          <w:szCs w:val="18"/>
        </w:rPr>
        <w:t>(vpiše se številko in datum pogodbe o izvedbi javnega naročila, sklenjene na podlagi postopka z oznako XXXXXX)</w:t>
      </w:r>
      <w:r w:rsidRPr="004A5A99">
        <w:rPr>
          <w:rFonts w:ascii="Arial Narrow" w:hAnsi="Arial Narrow" w:cs="Arial"/>
          <w:color w:val="000000"/>
          <w:sz w:val="18"/>
          <w:szCs w:val="18"/>
        </w:rPr>
        <w:t xml:space="preserve"> za </w:t>
      </w:r>
      <w:r w:rsidR="00557B6E" w:rsidRPr="00557B6E">
        <w:rPr>
          <w:rFonts w:ascii="Arial Narrow" w:hAnsi="Arial Narrow"/>
          <w:bCs/>
          <w:sz w:val="18"/>
          <w:szCs w:val="18"/>
        </w:rPr>
        <w:t xml:space="preserve">NAKUP </w:t>
      </w:r>
      <w:r w:rsidR="00557B6E" w:rsidRPr="00557B6E">
        <w:rPr>
          <w:rFonts w:ascii="Arial Narrow" w:hAnsi="Arial Narrow"/>
          <w:bCs/>
          <w:caps/>
          <w:sz w:val="18"/>
          <w:szCs w:val="18"/>
        </w:rPr>
        <w:t>sistema za stimulacijo globokih možganskih jeder</w:t>
      </w:r>
    </w:p>
    <w:p w14:paraId="2FF4945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 xml:space="preserve">ZNESEK IN VALUTA: 5,00 % pogodbene vrednosti z DDV, kar znaša </w:t>
      </w:r>
      <w:r w:rsidRPr="004A5A99">
        <w:rPr>
          <w:rFonts w:ascii="Arial Narrow" w:hAnsi="Arial Narrow" w:cs="Arial"/>
          <w:b/>
          <w:bCs/>
          <w:color w:val="000000"/>
          <w:sz w:val="18"/>
          <w:szCs w:val="18"/>
          <w:u w:val="single"/>
        </w:rPr>
        <w:t>__________</w:t>
      </w:r>
    </w:p>
    <w:p w14:paraId="54EC6D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LISTINE, KI JIH JE POLEG IZJAVE TREBA PRILOŽITI ZAHTEVI ZA PLAČILO IN SE IZRECNO ZAHTEVAJO V SPODNJEM BESEDILU:</w:t>
      </w:r>
    </w:p>
    <w:p w14:paraId="0D2B1C8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1. Izjava Uprave RS za javna plačila, da so zahtevek za unovčenje podpisale osebe, ki so pooblaščene za zastopanje;</w:t>
      </w:r>
    </w:p>
    <w:p w14:paraId="49F2989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2. Kopija garancije št. ______________</w:t>
      </w:r>
    </w:p>
    <w:p w14:paraId="7AD5F8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JEZIK V ZAHTEVANIH LISTINAH:</w:t>
      </w:r>
      <w:r w:rsidRPr="004A5A99">
        <w:rPr>
          <w:rFonts w:ascii="Arial Narrow" w:hAnsi="Arial Narrow" w:cs="Arial"/>
          <w:color w:val="000000"/>
          <w:sz w:val="18"/>
          <w:szCs w:val="18"/>
        </w:rPr>
        <w:t xml:space="preserve"> slovenski</w:t>
      </w:r>
    </w:p>
    <w:p w14:paraId="7DA4B64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OBLIKA PREDLOŽITVE:</w:t>
      </w:r>
      <w:r w:rsidRPr="004A5A99">
        <w:rPr>
          <w:rFonts w:ascii="Arial Narrow" w:hAnsi="Arial Narrow" w:cs="Arial"/>
          <w:color w:val="000000"/>
          <w:sz w:val="18"/>
          <w:szCs w:val="18"/>
        </w:rPr>
        <w:t xml:space="preserve"> v papirni obliki s priporočeno pošto</w:t>
      </w:r>
    </w:p>
    <w:p w14:paraId="32F1ED7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KRAJ PREDLOŽITVE: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(garant vpiše naslov podružnice, kjer se opravi predložitev papirnih listin, ali elektronski naslov za predložitev v elektronski obliki, kot na primer garantov SWIFT naslov)</w:t>
      </w:r>
    </w:p>
    <w:p w14:paraId="062F5A6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DATUM VELJAVNOSTI:</w:t>
      </w:r>
      <w:r w:rsidRPr="004A5A99">
        <w:rPr>
          <w:rFonts w:ascii="Arial Narrow" w:hAnsi="Arial Narrow" w:cs="Arial"/>
          <w:color w:val="000000"/>
          <w:sz w:val="18"/>
          <w:szCs w:val="18"/>
        </w:rPr>
        <w:t xml:space="preserve"> DD. MM. LLLL </w:t>
      </w:r>
      <w:r w:rsidRPr="004A5A99">
        <w:rPr>
          <w:rFonts w:ascii="Arial Narrow" w:hAnsi="Arial Narrow" w:cs="Arial"/>
          <w:i/>
          <w:iCs/>
          <w:color w:val="000000"/>
          <w:sz w:val="18"/>
          <w:szCs w:val="18"/>
        </w:rPr>
        <w:t>(vpiše se datum zapadlosti zavarovanja)</w:t>
      </w:r>
    </w:p>
    <w:p w14:paraId="61AAE98B"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STRANKA, KI JE DOLŽNA PLAČATI STROŠKE: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naročnika zavarovanja, tj. v postopku javnega naročanja izbranega ponudnika)</w:t>
      </w:r>
    </w:p>
    <w:p w14:paraId="74CE5D13"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D58B1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Katerokoli zahtevo za plačilo po tem zavarovanju moramo prejeti na datum veljavnosti zavarovanja ali pred njim v zgoraj navedenem kraju predložitve.</w:t>
      </w:r>
    </w:p>
    <w:p w14:paraId="3A463F2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Morebitne spore v zvezi s tem zavarovanjem rešuje stvarno pristojno sodišče po sedežu upravičenca po slovenskem pravu.</w:t>
      </w:r>
    </w:p>
    <w:p w14:paraId="33F2C6A4" w14:textId="75DE2CDE"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B543AE" w:rsidRPr="004A5A99" w14:paraId="298A5D77" w14:textId="77777777" w:rsidTr="00147B5E">
        <w:tc>
          <w:tcPr>
            <w:tcW w:w="4080" w:type="dxa"/>
            <w:tcMar>
              <w:top w:w="75" w:type="dxa"/>
              <w:bottom w:w="75" w:type="dxa"/>
            </w:tcMar>
            <w:vAlign w:val="center"/>
          </w:tcPr>
          <w:p w14:paraId="43F43D76" w14:textId="512A71FB" w:rsidR="00B543AE" w:rsidRPr="004A5A99" w:rsidRDefault="00B543AE" w:rsidP="00147B5E">
            <w:pPr>
              <w:rPr>
                <w:rFonts w:ascii="Arial Narrow" w:hAnsi="Arial Narrow"/>
                <w:sz w:val="18"/>
                <w:szCs w:val="18"/>
              </w:rPr>
            </w:pPr>
          </w:p>
        </w:tc>
        <w:tc>
          <w:tcPr>
            <w:tcW w:w="0" w:type="auto"/>
            <w:tcMar>
              <w:top w:w="75" w:type="dxa"/>
              <w:bottom w:w="75" w:type="dxa"/>
            </w:tcMar>
            <w:vAlign w:val="center"/>
          </w:tcPr>
          <w:p w14:paraId="0BE69FBA"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000000"/>
                <w:position w:val="-2"/>
                <w:sz w:val="18"/>
                <w:szCs w:val="18"/>
              </w:rPr>
              <w:t>Garant</w:t>
            </w:r>
          </w:p>
        </w:tc>
      </w:tr>
      <w:tr w:rsidR="00B543AE" w:rsidRPr="004A5A99" w14:paraId="2A96AC07" w14:textId="77777777" w:rsidTr="00147B5E">
        <w:tc>
          <w:tcPr>
            <w:tcW w:w="4080" w:type="dxa"/>
            <w:tcMar>
              <w:top w:w="75" w:type="dxa"/>
              <w:bottom w:w="75" w:type="dxa"/>
            </w:tcMar>
            <w:vAlign w:val="center"/>
          </w:tcPr>
          <w:p w14:paraId="3C306F3A" w14:textId="77777777" w:rsidR="00B543AE" w:rsidRPr="004A5A99" w:rsidRDefault="00B543AE" w:rsidP="00147B5E">
            <w:pPr>
              <w:rPr>
                <w:rFonts w:ascii="Arial Narrow" w:hAnsi="Arial Narrow"/>
                <w:sz w:val="18"/>
                <w:szCs w:val="18"/>
              </w:rPr>
            </w:pPr>
            <w:r w:rsidRPr="004A5A99">
              <w:rPr>
                <w:rFonts w:ascii="Arial Narrow" w:hAnsi="Arial Narrow" w:cs="Arial"/>
                <w:color w:val="000000"/>
                <w:position w:val="-2"/>
                <w:sz w:val="18"/>
                <w:szCs w:val="18"/>
              </w:rPr>
              <w:t> </w:t>
            </w:r>
          </w:p>
        </w:tc>
        <w:tc>
          <w:tcPr>
            <w:tcW w:w="0" w:type="auto"/>
            <w:tcMar>
              <w:top w:w="75" w:type="dxa"/>
              <w:bottom w:w="75" w:type="dxa"/>
            </w:tcMar>
            <w:vAlign w:val="center"/>
          </w:tcPr>
          <w:p w14:paraId="2927EB79" w14:textId="77777777" w:rsidR="00B543AE" w:rsidRPr="004A5A99" w:rsidRDefault="00B543AE" w:rsidP="00147B5E">
            <w:pPr>
              <w:rPr>
                <w:rFonts w:ascii="Arial Narrow" w:hAnsi="Arial Narrow"/>
                <w:sz w:val="18"/>
                <w:szCs w:val="18"/>
              </w:rPr>
            </w:pPr>
          </w:p>
          <w:p w14:paraId="7B814DE8"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A9A9A9"/>
                <w:position w:val="-2"/>
                <w:sz w:val="18"/>
                <w:szCs w:val="18"/>
              </w:rPr>
              <w:t>(žig in podpis)</w:t>
            </w:r>
          </w:p>
        </w:tc>
      </w:tr>
    </w:tbl>
    <w:p w14:paraId="71524E00" w14:textId="77777777" w:rsidR="00B543AE" w:rsidRDefault="00B543AE" w:rsidP="00B543AE"/>
    <w:p w14:paraId="7FB42F61" w14:textId="5EDD2FB0" w:rsidR="00254C9A" w:rsidRPr="009B222A" w:rsidRDefault="00254C9A" w:rsidP="00254C9A">
      <w:pPr>
        <w:pBdr>
          <w:top w:val="single" w:sz="4" w:space="1" w:color="auto"/>
          <w:left w:val="single" w:sz="4" w:space="4" w:color="auto"/>
          <w:bottom w:val="single" w:sz="4" w:space="1" w:color="auto"/>
          <w:right w:val="single" w:sz="4" w:space="4" w:color="auto"/>
        </w:pBdr>
        <w:jc w:val="center"/>
        <w:rPr>
          <w:rFonts w:ascii="Arial Narrow" w:hAnsi="Arial Narrow"/>
          <w:b/>
        </w:rPr>
      </w:pPr>
      <w:r w:rsidRPr="009B222A">
        <w:rPr>
          <w:rFonts w:ascii="Arial Narrow" w:hAnsi="Arial Narrow"/>
          <w:b/>
        </w:rPr>
        <w:t xml:space="preserve">VZOREC POGODBE </w:t>
      </w:r>
    </w:p>
    <w:p w14:paraId="3E8A910D" w14:textId="77777777" w:rsidR="00254C9A" w:rsidRPr="00604069" w:rsidRDefault="00254C9A" w:rsidP="00254C9A">
      <w:pPr>
        <w:rPr>
          <w:rFonts w:ascii="Arial Narrow" w:hAnsi="Arial Narrow"/>
          <w:b/>
          <w:color w:val="FF0000"/>
          <w:sz w:val="20"/>
          <w:szCs w:val="20"/>
        </w:rPr>
      </w:pPr>
      <w:r w:rsidRPr="008166CC">
        <w:rPr>
          <w:rFonts w:ascii="Arial Narrow" w:hAnsi="Arial Narrow"/>
          <w:b/>
          <w:color w:val="FF0000"/>
          <w:sz w:val="20"/>
          <w:szCs w:val="20"/>
        </w:rPr>
        <w:t>Opozorilo: S podpisom ponudbe, oddane v e-JN sistem, ponudnik podpisuje pogodbo kot celoto in se strinja z njeno vsebino. V kolikor ponudnik nastop</w:t>
      </w:r>
      <w:r w:rsidRPr="00604069">
        <w:rPr>
          <w:rFonts w:ascii="Arial Narrow" w:hAnsi="Arial Narrow"/>
          <w:b/>
          <w:color w:val="FF0000"/>
          <w:sz w:val="20"/>
          <w:szCs w:val="20"/>
        </w:rPr>
        <w:t>a skupaj s podizvajalcem/i, se izpolni tudi rubrike v 6. členu pogodbe.</w:t>
      </w:r>
    </w:p>
    <w:p w14:paraId="5C6C1C21" w14:textId="2794F0DB" w:rsidR="007057B8" w:rsidRPr="00D41FB2" w:rsidRDefault="003C1958" w:rsidP="007057B8">
      <w:pPr>
        <w:spacing w:before="224" w:after="120" w:line="240" w:lineRule="auto"/>
        <w:jc w:val="center"/>
        <w:outlineLvl w:val="1"/>
        <w:rPr>
          <w:rFonts w:ascii="Arial Narrow" w:hAnsi="Arial Narrow" w:cs="Arial"/>
          <w:b/>
          <w:bCs/>
          <w:color w:val="000000"/>
          <w:sz w:val="27"/>
          <w:szCs w:val="27"/>
        </w:rPr>
      </w:pPr>
      <w:r w:rsidRPr="00D41FB2">
        <w:rPr>
          <w:rFonts w:ascii="Arial Narrow" w:hAnsi="Arial Narrow" w:cs="Arial"/>
          <w:b/>
          <w:bCs/>
          <w:color w:val="000000"/>
          <w:sz w:val="27"/>
          <w:szCs w:val="27"/>
        </w:rPr>
        <w:t xml:space="preserve">POGODBA O NAKUPU </w:t>
      </w:r>
      <w:r w:rsidR="00557B6E" w:rsidRPr="00557B6E">
        <w:rPr>
          <w:rFonts w:ascii="Arial Narrow" w:hAnsi="Arial Narrow"/>
          <w:b/>
          <w:caps/>
          <w:sz w:val="27"/>
          <w:szCs w:val="27"/>
        </w:rPr>
        <w:t>sistema za stimulacijo globokih možganskih jeder</w:t>
      </w:r>
    </w:p>
    <w:p w14:paraId="470E4DD6"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sklenjena med</w:t>
      </w:r>
    </w:p>
    <w:p w14:paraId="0ACCE02A" w14:textId="77777777" w:rsidR="007057B8" w:rsidRPr="004A5A99" w:rsidRDefault="007057B8" w:rsidP="007057B8">
      <w:pPr>
        <w:spacing w:after="0" w:line="240" w:lineRule="auto"/>
        <w:rPr>
          <w:rFonts w:ascii="Arial Narrow" w:hAnsi="Arial Narrow"/>
          <w:sz w:val="20"/>
          <w:szCs w:val="20"/>
        </w:rPr>
      </w:pPr>
      <w:r w:rsidRPr="004A5A99">
        <w:rPr>
          <w:rFonts w:ascii="Arial Narrow" w:hAnsi="Arial Narrow" w:cs="Arial"/>
          <w:b/>
          <w:bCs/>
          <w:color w:val="000000"/>
          <w:sz w:val="20"/>
          <w:szCs w:val="20"/>
        </w:rPr>
        <w:t>NAROČNIKOM: UNIVERZITETNI KLINIČNI CENTER LJUBLJANA</w:t>
      </w:r>
      <w:r w:rsidRPr="004A5A99">
        <w:rPr>
          <w:rFonts w:ascii="Arial Narrow" w:hAnsi="Arial Narrow" w:cs="Arial"/>
          <w:color w:val="000000"/>
          <w:sz w:val="20"/>
          <w:szCs w:val="20"/>
        </w:rPr>
        <w:t>, Zaloška cesta 2, 1000 Ljubljana,</w:t>
      </w:r>
      <w:r w:rsidRPr="004A5A99">
        <w:rPr>
          <w:rFonts w:ascii="Arial Narrow" w:hAnsi="Arial Narrow" w:cs="Arial"/>
          <w:color w:val="000000"/>
          <w:sz w:val="20"/>
          <w:szCs w:val="20"/>
        </w:rPr>
        <w:br/>
        <w:t>ki ga zastopa direktor doc. dr. Marko Jug, dr. med.</w:t>
      </w:r>
      <w:r w:rsidRPr="004A5A99">
        <w:rPr>
          <w:rFonts w:ascii="Arial Narrow" w:hAnsi="Arial Narrow"/>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3EFA9EB3" w14:textId="77777777" w:rsidTr="00AB1649">
        <w:tc>
          <w:tcPr>
            <w:tcW w:w="3300" w:type="dxa"/>
            <w:tcMar>
              <w:top w:w="0" w:type="auto"/>
              <w:bottom w:w="0" w:type="auto"/>
            </w:tcMar>
            <w:vAlign w:val="center"/>
          </w:tcPr>
          <w:p w14:paraId="70C0616E"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Mar>
              <w:top w:w="0" w:type="auto"/>
              <w:bottom w:w="0" w:type="auto"/>
            </w:tcMar>
            <w:vAlign w:val="center"/>
          </w:tcPr>
          <w:p w14:paraId="1F669F5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5057272000</w:t>
            </w:r>
          </w:p>
        </w:tc>
      </w:tr>
      <w:tr w:rsidR="007057B8" w:rsidRPr="004A5A99" w14:paraId="59C7C216" w14:textId="77777777" w:rsidTr="00AB1649">
        <w:tc>
          <w:tcPr>
            <w:tcW w:w="3300" w:type="dxa"/>
            <w:tcMar>
              <w:top w:w="0" w:type="auto"/>
              <w:bottom w:w="0" w:type="auto"/>
            </w:tcMar>
            <w:vAlign w:val="center"/>
          </w:tcPr>
          <w:p w14:paraId="2FA6FC5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Mar>
              <w:top w:w="0" w:type="auto"/>
              <w:bottom w:w="0" w:type="auto"/>
            </w:tcMar>
            <w:vAlign w:val="center"/>
          </w:tcPr>
          <w:p w14:paraId="342A674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 52111776</w:t>
            </w:r>
          </w:p>
        </w:tc>
      </w:tr>
      <w:tr w:rsidR="007057B8" w:rsidRPr="004A5A99" w14:paraId="3D8AC9B1" w14:textId="77777777" w:rsidTr="00AB1649">
        <w:tc>
          <w:tcPr>
            <w:tcW w:w="3300" w:type="dxa"/>
            <w:tcMar>
              <w:top w:w="0" w:type="auto"/>
              <w:bottom w:w="0" w:type="auto"/>
            </w:tcMar>
            <w:vAlign w:val="center"/>
          </w:tcPr>
          <w:p w14:paraId="5F6DBCE7"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Mar>
              <w:top w:w="0" w:type="auto"/>
              <w:bottom w:w="0" w:type="auto"/>
            </w:tcMar>
            <w:vAlign w:val="center"/>
          </w:tcPr>
          <w:p w14:paraId="0FF4CDE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SI56 0110 0603 0277 894</w:t>
            </w:r>
          </w:p>
        </w:tc>
      </w:tr>
    </w:tbl>
    <w:p w14:paraId="10685170"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in</w:t>
      </w:r>
    </w:p>
    <w:p w14:paraId="0D08E9C4" w14:textId="236CF9C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DOBAVITELJEM:</w:t>
      </w:r>
      <w:r w:rsidRPr="004A5A99">
        <w:rPr>
          <w:rFonts w:ascii="Arial Narrow" w:hAnsi="Arial Narrow" w:cs="Arial"/>
          <w:color w:val="000000"/>
          <w:sz w:val="20"/>
          <w:szCs w:val="20"/>
        </w:rPr>
        <w:t>___________________________________,</w:t>
      </w:r>
      <w:r w:rsidRPr="004A5A99">
        <w:rPr>
          <w:rFonts w:ascii="Arial Narrow" w:hAnsi="Arial Narrow" w:cs="Arial"/>
          <w:color w:val="000000"/>
          <w:sz w:val="20"/>
          <w:szCs w:val="20"/>
        </w:rPr>
        <w:br/>
        <w:t>ki ga zastopa___________________________________,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4D831B0B" w14:textId="77777777" w:rsidTr="00AB1649">
        <w:tc>
          <w:tcPr>
            <w:tcW w:w="3300" w:type="dxa"/>
            <w:tcMar>
              <w:top w:w="0" w:type="auto"/>
              <w:bottom w:w="0" w:type="auto"/>
            </w:tcMar>
            <w:vAlign w:val="center"/>
          </w:tcPr>
          <w:p w14:paraId="29FCC0E6"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6080EFF9" w14:textId="5E92B4A5" w:rsidR="007057B8" w:rsidRPr="004A5A99" w:rsidRDefault="007057B8" w:rsidP="00AB1649">
            <w:pPr>
              <w:rPr>
                <w:rFonts w:ascii="Arial Narrow" w:hAnsi="Arial Narrow"/>
                <w:sz w:val="20"/>
                <w:szCs w:val="20"/>
              </w:rPr>
            </w:pPr>
          </w:p>
        </w:tc>
      </w:tr>
      <w:tr w:rsidR="007057B8" w:rsidRPr="004A5A99" w14:paraId="229BEE96" w14:textId="77777777" w:rsidTr="00AB1649">
        <w:tc>
          <w:tcPr>
            <w:tcW w:w="3300" w:type="dxa"/>
            <w:tcMar>
              <w:top w:w="0" w:type="auto"/>
              <w:bottom w:w="0" w:type="auto"/>
            </w:tcMar>
            <w:vAlign w:val="center"/>
          </w:tcPr>
          <w:p w14:paraId="39B14AF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194C023" w14:textId="3D28F95B" w:rsidR="007057B8" w:rsidRPr="004A5A99" w:rsidRDefault="007057B8" w:rsidP="00AB1649">
            <w:pPr>
              <w:rPr>
                <w:rFonts w:ascii="Arial Narrow" w:hAnsi="Arial Narrow"/>
                <w:sz w:val="20"/>
                <w:szCs w:val="20"/>
              </w:rPr>
            </w:pPr>
          </w:p>
        </w:tc>
      </w:tr>
      <w:tr w:rsidR="007057B8" w:rsidRPr="004A5A99" w14:paraId="331581FD" w14:textId="77777777" w:rsidTr="00AB1649">
        <w:tc>
          <w:tcPr>
            <w:tcW w:w="3300" w:type="dxa"/>
            <w:tcMar>
              <w:top w:w="0" w:type="auto"/>
              <w:bottom w:w="0" w:type="auto"/>
            </w:tcMar>
            <w:vAlign w:val="center"/>
          </w:tcPr>
          <w:p w14:paraId="531CAB3C"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0DE20639" w14:textId="67F2E29C" w:rsidR="007057B8" w:rsidRPr="004A5A99" w:rsidRDefault="007057B8" w:rsidP="00AB1649">
            <w:pPr>
              <w:rPr>
                <w:rFonts w:ascii="Arial Narrow" w:hAnsi="Arial Narrow"/>
                <w:sz w:val="20"/>
                <w:szCs w:val="20"/>
              </w:rPr>
            </w:pPr>
          </w:p>
        </w:tc>
      </w:tr>
    </w:tbl>
    <w:p w14:paraId="32A9BBCE" w14:textId="77777777" w:rsidR="004A5A99" w:rsidRDefault="004A5A99" w:rsidP="007057B8">
      <w:pPr>
        <w:spacing w:before="225" w:after="225" w:line="240" w:lineRule="auto"/>
        <w:jc w:val="both"/>
        <w:rPr>
          <w:rFonts w:ascii="Arial Narrow" w:hAnsi="Arial Narrow" w:cs="Arial"/>
          <w:b/>
          <w:bCs/>
          <w:color w:val="000000"/>
          <w:sz w:val="20"/>
          <w:szCs w:val="20"/>
        </w:rPr>
      </w:pPr>
    </w:p>
    <w:p w14:paraId="30993B86" w14:textId="68A8E6C3"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 UVODNE DOLOČBE</w:t>
      </w:r>
    </w:p>
    <w:p w14:paraId="018D5A73" w14:textId="77777777" w:rsidR="007057B8" w:rsidRPr="004A5A99" w:rsidRDefault="007057B8" w:rsidP="007057B8">
      <w:pPr>
        <w:spacing w:after="0" w:line="240" w:lineRule="auto"/>
        <w:jc w:val="center"/>
        <w:rPr>
          <w:rFonts w:ascii="Arial Narrow" w:hAnsi="Arial Narrow" w:cs="Arial"/>
          <w:b/>
          <w:bCs/>
          <w:color w:val="000000"/>
          <w:sz w:val="20"/>
          <w:szCs w:val="20"/>
        </w:rPr>
      </w:pPr>
      <w:r w:rsidRPr="004A5A99">
        <w:rPr>
          <w:rFonts w:ascii="Arial Narrow" w:hAnsi="Arial Narrow" w:cs="Arial"/>
          <w:b/>
          <w:bCs/>
          <w:color w:val="000000"/>
          <w:sz w:val="20"/>
          <w:szCs w:val="20"/>
        </w:rPr>
        <w:t>1. člen</w:t>
      </w:r>
    </w:p>
    <w:p w14:paraId="26D3AE4B" w14:textId="77777777" w:rsidR="007057B8" w:rsidRPr="004A5A99" w:rsidRDefault="007057B8" w:rsidP="007057B8">
      <w:pPr>
        <w:spacing w:after="0" w:line="240" w:lineRule="auto"/>
        <w:jc w:val="center"/>
        <w:rPr>
          <w:rFonts w:ascii="Arial Narrow" w:hAnsi="Arial Narrow"/>
          <w:sz w:val="20"/>
          <w:szCs w:val="20"/>
        </w:rPr>
      </w:pPr>
    </w:p>
    <w:tbl>
      <w:tblPr>
        <w:tblStyle w:val="NormalTablePHPDOCX"/>
        <w:tblW w:w="0" w:type="auto"/>
        <w:tblInd w:w="108" w:type="dxa"/>
        <w:tblLook w:val="04A0" w:firstRow="1" w:lastRow="0" w:firstColumn="1" w:lastColumn="0" w:noHBand="0" w:noVBand="1"/>
      </w:tblPr>
      <w:tblGrid>
        <w:gridCol w:w="8962"/>
      </w:tblGrid>
      <w:tr w:rsidR="007057B8" w:rsidRPr="004A5A99" w14:paraId="7A26FC2F" w14:textId="77777777" w:rsidTr="00AB1649">
        <w:tc>
          <w:tcPr>
            <w:tcW w:w="0" w:type="auto"/>
            <w:tcMar>
              <w:top w:w="0" w:type="auto"/>
              <w:bottom w:w="0" w:type="auto"/>
            </w:tcMar>
          </w:tcPr>
          <w:p w14:paraId="72C65DA2" w14:textId="4CB5EB93" w:rsidR="00EA0F32" w:rsidRPr="004A5A99" w:rsidRDefault="00EA0F32" w:rsidP="00EA0F32">
            <w:pPr>
              <w:jc w:val="both"/>
              <w:rPr>
                <w:rFonts w:ascii="Arial Narrow" w:hAnsi="Arial Narrow"/>
                <w:sz w:val="20"/>
                <w:szCs w:val="20"/>
              </w:rPr>
            </w:pPr>
            <w:r w:rsidRPr="004A5A99">
              <w:rPr>
                <w:rFonts w:ascii="Arial Narrow" w:hAnsi="Arial Narrow"/>
                <w:sz w:val="20"/>
                <w:szCs w:val="20"/>
              </w:rPr>
              <w:t xml:space="preserve">Pogodbeni stranki uvodoma ugotavljata, da je naročnik v skladu z 40. členom Zakona o javnem naročanju (Uradni list RS, št. 91/15 in </w:t>
            </w:r>
            <w:proofErr w:type="spellStart"/>
            <w:r w:rsidRPr="004A5A99">
              <w:rPr>
                <w:rFonts w:ascii="Arial Narrow" w:hAnsi="Arial Narrow"/>
                <w:sz w:val="20"/>
                <w:szCs w:val="20"/>
              </w:rPr>
              <w:t>nasl</w:t>
            </w:r>
            <w:proofErr w:type="spellEnd"/>
            <w:r w:rsidRPr="004A5A99">
              <w:rPr>
                <w:rFonts w:ascii="Arial Narrow" w:hAnsi="Arial Narrow"/>
                <w:sz w:val="20"/>
                <w:szCs w:val="20"/>
              </w:rPr>
              <w:t>., v nadaljevanju ZJN-3) izvedel odprti postopek oddaje javnega naročila za dobavo: »</w:t>
            </w:r>
            <w:r w:rsidR="00557B6E" w:rsidRPr="00557B6E">
              <w:rPr>
                <w:rFonts w:ascii="Arial Narrow" w:hAnsi="Arial Narrow"/>
                <w:bCs/>
                <w:sz w:val="20"/>
                <w:szCs w:val="20"/>
              </w:rPr>
              <w:t xml:space="preserve">NAKUP </w:t>
            </w:r>
            <w:r w:rsidR="00557B6E" w:rsidRPr="00557B6E">
              <w:rPr>
                <w:rFonts w:ascii="Arial Narrow" w:hAnsi="Arial Narrow"/>
                <w:bCs/>
                <w:caps/>
                <w:sz w:val="20"/>
                <w:szCs w:val="20"/>
              </w:rPr>
              <w:t>sistema za stimulacijo globokih možganskih jeder</w:t>
            </w:r>
            <w:r w:rsidRPr="004A5A99">
              <w:rPr>
                <w:rFonts w:ascii="Arial Narrow" w:hAnsi="Arial Narrow"/>
                <w:sz w:val="20"/>
                <w:szCs w:val="20"/>
              </w:rPr>
              <w:t>«, objavljen na Portalu javnih naročil dne_______pod številko objave JN__________ in v Uradnem listu EU dne ___________, pod številko objave ____________ (v nadaljevanju: javno naročilo).</w:t>
            </w:r>
          </w:p>
          <w:p w14:paraId="3F030C9C" w14:textId="77777777" w:rsidR="00EA0F32" w:rsidRPr="004A5A99" w:rsidRDefault="00EA0F32" w:rsidP="00EA0F32">
            <w:pPr>
              <w:jc w:val="both"/>
              <w:rPr>
                <w:rFonts w:ascii="Arial Narrow" w:hAnsi="Arial Narrow"/>
                <w:sz w:val="20"/>
                <w:szCs w:val="20"/>
              </w:rPr>
            </w:pPr>
          </w:p>
          <w:p w14:paraId="730780C7" w14:textId="22B083C5" w:rsidR="00EA0F32" w:rsidRPr="004A5A99" w:rsidRDefault="00EA0F32" w:rsidP="00EA0F32">
            <w:pPr>
              <w:jc w:val="both"/>
              <w:rPr>
                <w:rFonts w:ascii="Arial Narrow" w:hAnsi="Arial Narrow"/>
                <w:bCs/>
                <w:iCs/>
                <w:sz w:val="20"/>
                <w:szCs w:val="20"/>
              </w:rPr>
            </w:pPr>
            <w:r w:rsidRPr="004A5A99">
              <w:rPr>
                <w:rFonts w:ascii="Arial Narrow" w:hAnsi="Arial Narrow"/>
                <w:sz w:val="20"/>
                <w:szCs w:val="20"/>
              </w:rPr>
              <w:t>Pogodbeni stranki nadalje ugotavljata, da je naročnik na podlagi dobaviteljeve ponudbe št. ___________ z dne _________ in predračuna št. 845080118-</w:t>
            </w:r>
            <w:r w:rsidR="00557B6E">
              <w:rPr>
                <w:rFonts w:ascii="Arial Narrow" w:hAnsi="Arial Narrow"/>
                <w:sz w:val="20"/>
                <w:szCs w:val="20"/>
              </w:rPr>
              <w:t>056</w:t>
            </w:r>
            <w:r w:rsidRPr="004A5A99">
              <w:rPr>
                <w:rFonts w:ascii="Arial Narrow" w:hAnsi="Arial Narrow"/>
                <w:sz w:val="20"/>
                <w:szCs w:val="20"/>
              </w:rPr>
              <w:t>-2</w:t>
            </w:r>
            <w:r w:rsidR="00557B6E">
              <w:rPr>
                <w:rFonts w:ascii="Arial Narrow" w:hAnsi="Arial Narrow"/>
                <w:sz w:val="20"/>
                <w:szCs w:val="20"/>
              </w:rPr>
              <w:t>6</w:t>
            </w:r>
            <w:r w:rsidRPr="004A5A99">
              <w:rPr>
                <w:rFonts w:ascii="Arial Narrow" w:hAnsi="Arial Narrow"/>
                <w:sz w:val="20"/>
                <w:szCs w:val="20"/>
              </w:rPr>
              <w:t>_001 (v nadaljevanju: predračun in/ali ponudba dobavitelja) v skladu z merilom za izbiro najugodnejše ponudbe, izbral dobavitelja za dobavo blaga, opredeljenega v odločitvi o oddaji JN oziroma odločitvi o izbiri št._____________, ki je bila objavljena na Portalu javnih naročil dne _____________ (v nadaljevanju: blago).</w:t>
            </w:r>
          </w:p>
          <w:p w14:paraId="2274E94D" w14:textId="3CF0890C" w:rsidR="007057B8" w:rsidRPr="004A5A99" w:rsidRDefault="007057B8" w:rsidP="00AB1649">
            <w:pPr>
              <w:jc w:val="both"/>
              <w:rPr>
                <w:rFonts w:ascii="Arial Narrow" w:hAnsi="Arial Narrow" w:cs="Arial"/>
                <w:sz w:val="20"/>
                <w:szCs w:val="20"/>
              </w:rPr>
            </w:pPr>
          </w:p>
        </w:tc>
      </w:tr>
    </w:tbl>
    <w:p w14:paraId="44A58B0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 PREDMET POGODBE</w:t>
      </w:r>
    </w:p>
    <w:p w14:paraId="1DD355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 člen</w:t>
      </w:r>
    </w:p>
    <w:tbl>
      <w:tblPr>
        <w:tblStyle w:val="NormalTablePHPDOCX"/>
        <w:tblW w:w="0" w:type="auto"/>
        <w:tblInd w:w="108" w:type="dxa"/>
        <w:tblLook w:val="04A0" w:firstRow="1" w:lastRow="0" w:firstColumn="1" w:lastColumn="0" w:noHBand="0" w:noVBand="1"/>
      </w:tblPr>
      <w:tblGrid>
        <w:gridCol w:w="8962"/>
      </w:tblGrid>
      <w:tr w:rsidR="007057B8" w:rsidRPr="004A5A99" w14:paraId="1F43A61F" w14:textId="77777777" w:rsidTr="00AB1649">
        <w:tc>
          <w:tcPr>
            <w:tcW w:w="0" w:type="auto"/>
            <w:tcMar>
              <w:top w:w="0" w:type="auto"/>
              <w:bottom w:w="0" w:type="auto"/>
            </w:tcMar>
          </w:tcPr>
          <w:p w14:paraId="4F898D6E" w14:textId="4E4FB10D"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 xml:space="preserve">Predmet te pogodbe je dobava </w:t>
            </w:r>
            <w:r w:rsidR="000155F6">
              <w:rPr>
                <w:rFonts w:ascii="Arial Narrow" w:hAnsi="Arial Narrow" w:cs="Arial"/>
                <w:color w:val="000000"/>
                <w:sz w:val="20"/>
                <w:szCs w:val="20"/>
              </w:rPr>
              <w:t>sistema za stimulacijo globokih možganskih jeder</w:t>
            </w:r>
            <w:r w:rsidRPr="004A5A99">
              <w:rPr>
                <w:rFonts w:ascii="Arial Narrow" w:hAnsi="Arial Narrow" w:cs="Arial"/>
                <w:color w:val="000000"/>
                <w:sz w:val="20"/>
                <w:szCs w:val="20"/>
              </w:rPr>
              <w:t xml:space="preserve"> (v nadaljevanju: blaga ali materiala), upoštevajoč potrebe naročnika, v skladu z zahtevami iz razpisne dokumentacije in ponudbo dobavitelja št. __________ z dne _________ (v nadaljevanju: ponudba ali ponudba dobavitelja).</w:t>
            </w:r>
          </w:p>
          <w:p w14:paraId="6B03A3C7" w14:textId="77777777"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2503D65E" w14:textId="220FB388" w:rsidR="007057B8" w:rsidRPr="004A5A99" w:rsidRDefault="007D4FA6" w:rsidP="0062355F">
            <w:pPr>
              <w:spacing w:before="120" w:after="120"/>
              <w:jc w:val="both"/>
              <w:rPr>
                <w:rFonts w:ascii="Arial Narrow" w:hAnsi="Arial Narrow"/>
                <w:b/>
                <w:bCs/>
                <w:color w:val="000000"/>
                <w:sz w:val="20"/>
                <w:szCs w:val="20"/>
              </w:rPr>
            </w:pPr>
            <w:r w:rsidRPr="004A5A99">
              <w:rPr>
                <w:rFonts w:ascii="Arial Narrow" w:hAnsi="Arial Narrow" w:cs="Arial"/>
                <w:color w:val="000000"/>
                <w:sz w:val="20"/>
                <w:szCs w:val="20"/>
              </w:rPr>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tc>
      </w:tr>
    </w:tbl>
    <w:p w14:paraId="0148C22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3. člen</w:t>
      </w:r>
    </w:p>
    <w:tbl>
      <w:tblPr>
        <w:tblStyle w:val="NormalTablePHPDOCX"/>
        <w:tblW w:w="0" w:type="auto"/>
        <w:tblInd w:w="108" w:type="dxa"/>
        <w:tblLook w:val="04A0" w:firstRow="1" w:lastRow="0" w:firstColumn="1" w:lastColumn="0" w:noHBand="0" w:noVBand="1"/>
      </w:tblPr>
      <w:tblGrid>
        <w:gridCol w:w="8962"/>
      </w:tblGrid>
      <w:tr w:rsidR="007057B8" w:rsidRPr="004A5A99" w14:paraId="3BA76441" w14:textId="77777777" w:rsidTr="00AB1649">
        <w:tc>
          <w:tcPr>
            <w:tcW w:w="0" w:type="auto"/>
            <w:tcMar>
              <w:top w:w="0" w:type="auto"/>
              <w:bottom w:w="0" w:type="auto"/>
            </w:tcMar>
          </w:tcPr>
          <w:p w14:paraId="5F4D82FF" w14:textId="0B182CC0" w:rsidR="007057B8" w:rsidRPr="004A5A99" w:rsidRDefault="00476D3F"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7F7582">
              <w:rPr>
                <w:rFonts w:ascii="Arial Narrow" w:hAnsi="Arial Narrow" w:cs="Arial"/>
                <w:color w:val="000000"/>
                <w:sz w:val="20"/>
                <w:szCs w:val="20"/>
              </w:rPr>
              <w:t>24</w:t>
            </w:r>
            <w:r w:rsidRPr="004A5A99">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tc>
      </w:tr>
    </w:tbl>
    <w:p w14:paraId="1FBDDAF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III. CENE IN VREDNOST POGODBE</w:t>
      </w:r>
    </w:p>
    <w:p w14:paraId="51862F4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4. člen</w:t>
      </w:r>
    </w:p>
    <w:tbl>
      <w:tblPr>
        <w:tblStyle w:val="NormalTablePHPDOCX"/>
        <w:tblW w:w="0" w:type="auto"/>
        <w:tblInd w:w="108" w:type="dxa"/>
        <w:tblLook w:val="04A0" w:firstRow="1" w:lastRow="0" w:firstColumn="1" w:lastColumn="0" w:noHBand="0" w:noVBand="1"/>
      </w:tblPr>
      <w:tblGrid>
        <w:gridCol w:w="8962"/>
      </w:tblGrid>
      <w:tr w:rsidR="007057B8" w:rsidRPr="004A5A99" w14:paraId="121F0478" w14:textId="77777777" w:rsidTr="00AB1649">
        <w:tc>
          <w:tcPr>
            <w:tcW w:w="0" w:type="auto"/>
            <w:tcMar>
              <w:top w:w="0" w:type="auto"/>
              <w:bottom w:w="0" w:type="auto"/>
            </w:tcMar>
          </w:tcPr>
          <w:p w14:paraId="23D00F02" w14:textId="4EB26395"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7FDC8841"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w:t>
            </w:r>
            <w:r w:rsidR="00476D3F" w:rsidRPr="004A5A99">
              <w:rPr>
                <w:rFonts w:ascii="Arial Narrow" w:hAnsi="Arial Narrow" w:cs="Arial"/>
                <w:color w:val="000000"/>
                <w:sz w:val="20"/>
                <w:szCs w:val="20"/>
              </w:rPr>
              <w:t xml:space="preserve">obrazca </w:t>
            </w:r>
            <w:r w:rsidR="00747474" w:rsidRPr="004A5A99">
              <w:rPr>
                <w:rFonts w:ascii="Arial Narrow" w:hAnsi="Arial Narrow" w:cs="Arial"/>
                <w:color w:val="000000"/>
                <w:sz w:val="20"/>
                <w:szCs w:val="20"/>
              </w:rPr>
              <w:t>Ponudbeni predračun</w:t>
            </w:r>
            <w:r w:rsidR="00476D3F" w:rsidRPr="004A5A99">
              <w:rPr>
                <w:rFonts w:ascii="Arial Narrow" w:hAnsi="Arial Narrow" w:cs="Arial"/>
                <w:color w:val="000000"/>
                <w:sz w:val="20"/>
                <w:szCs w:val="20"/>
              </w:rPr>
              <w:t>, ki je priloga in sestavni del te pogodbe</w:t>
            </w:r>
            <w:r w:rsidRPr="004A5A99">
              <w:rPr>
                <w:rFonts w:ascii="Arial Narrow" w:hAnsi="Arial Narrow" w:cs="Arial"/>
                <w:color w:val="000000"/>
                <w:sz w:val="20"/>
                <w:szCs w:val="20"/>
              </w:rPr>
              <w:t>. Cena materiala vključuje končno nabavno vrednost z vsemi stroški (kot npr. morebitne trošarine, takse, zavarovanja prevoza, vse davke) in ponujene popuste. Cene so fiksne celotno obdobje veljavnosti pogodbe, razen v primeru, navedenem v naslednjem odstavku tega člena in razen v primeru, da je pogodba sklenjena za sukcesivno dobavo v obdobju daljšem od leta dni. V primeru, da je pogodba sklenjena za obdobje daljše od leta dni, velja v zvezi s cenami Pravilnik o načinih valorizacije denarnih obveznosti, ki jih v večletnih pogodbah dogovarjajo pravne osebe javnega sektorja (Uradni list RS, št. 1/04), pri čemer se kot podlaga za valorizacijo cen uporabi indeks cene, ki ga uradno objavlja Statistični urad Republike Slovenije, in sicer «raznovrstno blago in storitve«. Cene veljajo DDP - razloženo in dostavljeno na lokacijo naročnika.</w:t>
            </w:r>
          </w:p>
          <w:p w14:paraId="4A641F39"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7E0EA00D" w14:textId="77777777" w:rsidR="007057B8" w:rsidRPr="004A5A99" w:rsidRDefault="007057B8" w:rsidP="00AB1649">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tc>
      </w:tr>
    </w:tbl>
    <w:p w14:paraId="4AFB18E1"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DF64CC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5. člen</w:t>
      </w:r>
    </w:p>
    <w:p w14:paraId="0CED1EE1" w14:textId="77777777" w:rsidR="007057B8" w:rsidRPr="004A5A99" w:rsidRDefault="007057B8" w:rsidP="007057B8">
      <w:pPr>
        <w:spacing w:after="0" w:line="240" w:lineRule="auto"/>
        <w:rPr>
          <w:rFonts w:ascii="Arial Narrow" w:hAnsi="Arial Narrow" w:cs="Arial"/>
          <w:b/>
          <w:bCs/>
          <w:color w:val="000000"/>
          <w:sz w:val="20"/>
          <w:szCs w:val="20"/>
        </w:rPr>
      </w:pPr>
    </w:p>
    <w:p w14:paraId="7FC65F5F" w14:textId="1FAA9981" w:rsidR="007057B8" w:rsidRPr="004A5A99" w:rsidRDefault="007057B8" w:rsidP="007057B8">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845C435" w14:textId="77777777" w:rsidR="007057B8" w:rsidRPr="004A5A99" w:rsidRDefault="007057B8" w:rsidP="007057B8">
      <w:pPr>
        <w:spacing w:after="0" w:line="240" w:lineRule="auto"/>
        <w:jc w:val="both"/>
        <w:rPr>
          <w:rFonts w:ascii="Arial Narrow" w:hAnsi="Arial Narrow" w:cs="Arial"/>
          <w:color w:val="000000"/>
          <w:sz w:val="20"/>
          <w:szCs w:val="20"/>
        </w:rPr>
      </w:pPr>
    </w:p>
    <w:p w14:paraId="27851978" w14:textId="77777777" w:rsidR="007057B8" w:rsidRPr="004A5A99" w:rsidRDefault="007057B8" w:rsidP="007057B8">
      <w:pPr>
        <w:spacing w:after="120" w:line="240" w:lineRule="auto"/>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2EDFF2" w14:textId="7234660C" w:rsidR="007057B8" w:rsidRPr="004A5A99" w:rsidRDefault="007057B8" w:rsidP="003B7274">
      <w:pPr>
        <w:pStyle w:val="Odstavekseznama"/>
        <w:numPr>
          <w:ilvl w:val="0"/>
          <w:numId w:val="7"/>
        </w:numPr>
        <w:spacing w:after="120" w:line="240" w:lineRule="auto"/>
        <w:ind w:left="714" w:hanging="357"/>
        <w:contextualSpacing w:val="0"/>
        <w:jc w:val="both"/>
        <w:rPr>
          <w:rFonts w:ascii="Arial Narrow" w:hAnsi="Arial Narrow" w:cs="Arial"/>
          <w:color w:val="000000"/>
          <w:sz w:val="20"/>
          <w:szCs w:val="20"/>
        </w:rPr>
      </w:pPr>
      <w:r w:rsidRPr="004A5A99">
        <w:rPr>
          <w:rFonts w:ascii="Arial Narrow" w:hAnsi="Arial Narrow" w:cs="Arial"/>
          <w:color w:val="000000"/>
          <w:sz w:val="20"/>
          <w:szCs w:val="20"/>
        </w:rPr>
        <w:t xml:space="preserve">glede količinskih primanjkljajev: najkasneje en (1) dan po primopredaji oz. v roku enega (1) dneva od prevzema blaga, </w:t>
      </w:r>
    </w:p>
    <w:p w14:paraId="79520819" w14:textId="77777777" w:rsidR="007057B8" w:rsidRPr="004A5A99" w:rsidRDefault="007057B8" w:rsidP="003B7274">
      <w:pPr>
        <w:pStyle w:val="Odstavekseznama"/>
        <w:numPr>
          <w:ilvl w:val="0"/>
          <w:numId w:val="7"/>
        </w:num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glede kakovosti pa najkasneje v osmih (8) dneh po primopredaji.</w:t>
      </w:r>
    </w:p>
    <w:p w14:paraId="5B0DA855" w14:textId="77777777" w:rsidR="007057B8" w:rsidRPr="004A5A99" w:rsidRDefault="007057B8" w:rsidP="007057B8">
      <w:pPr>
        <w:spacing w:after="0" w:line="240" w:lineRule="auto"/>
        <w:rPr>
          <w:rFonts w:ascii="Arial Narrow" w:hAnsi="Arial Narrow" w:cs="Arial"/>
          <w:b/>
          <w:bCs/>
          <w:color w:val="000000"/>
          <w:sz w:val="20"/>
          <w:szCs w:val="20"/>
        </w:rPr>
      </w:pPr>
    </w:p>
    <w:p w14:paraId="35FFAB75" w14:textId="77777777" w:rsidR="00D27364" w:rsidRPr="004A5A99" w:rsidRDefault="00D27364" w:rsidP="007057B8">
      <w:pPr>
        <w:spacing w:after="0" w:line="240" w:lineRule="auto"/>
        <w:rPr>
          <w:rFonts w:ascii="Arial Narrow" w:hAnsi="Arial Narrow" w:cs="Arial"/>
          <w:color w:val="000000"/>
          <w:sz w:val="20"/>
          <w:szCs w:val="20"/>
        </w:rPr>
      </w:pPr>
      <w:r w:rsidRPr="004A5A99">
        <w:rPr>
          <w:rFonts w:ascii="Arial Narrow" w:hAnsi="Arial Narrow" w:cs="Arial"/>
          <w:color w:val="000000"/>
          <w:sz w:val="20"/>
          <w:szCs w:val="20"/>
        </w:rPr>
        <w:t>Glede jamčevanja za stvarne napake veljajo določila Obligacijskega zakonika.</w:t>
      </w:r>
    </w:p>
    <w:p w14:paraId="2C617488" w14:textId="77777777" w:rsidR="00747474" w:rsidRPr="004A5A99" w:rsidRDefault="00747474" w:rsidP="007057B8">
      <w:pPr>
        <w:spacing w:after="0" w:line="240" w:lineRule="auto"/>
        <w:rPr>
          <w:rFonts w:ascii="Arial Narrow" w:hAnsi="Arial Narrow" w:cs="Arial"/>
          <w:color w:val="000000"/>
          <w:sz w:val="20"/>
          <w:szCs w:val="20"/>
        </w:rPr>
      </w:pPr>
    </w:p>
    <w:p w14:paraId="31C054C2" w14:textId="77777777" w:rsidR="00747474" w:rsidRPr="004A5A99" w:rsidRDefault="00747474" w:rsidP="00747474">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se lahko naročnik odloči za prekinitev pogodbenega razmerja po predlogu zdravnikov.</w:t>
      </w:r>
    </w:p>
    <w:p w14:paraId="3A8057AA"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68AFEFA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6. člen</w:t>
      </w:r>
    </w:p>
    <w:p w14:paraId="40897372" w14:textId="77777777" w:rsidR="007057B8" w:rsidRPr="004A5A99" w:rsidRDefault="007057B8" w:rsidP="007057B8">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741EA278" w14:textId="12066BB4"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bookmarkStart w:id="11"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1"/>
    <w:p w14:paraId="564BCF6D" w14:textId="253C60B6"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w:t>
      </w:r>
      <w:r w:rsidR="00D10899">
        <w:rPr>
          <w:rFonts w:ascii="Arial Narrow" w:hAnsi="Arial Narrow" w:cs="Arial"/>
          <w:sz w:val="20"/>
          <w:szCs w:val="20"/>
          <w:lang w:eastAsia="x-none"/>
        </w:rPr>
        <w:t xml:space="preserve"> </w:t>
      </w:r>
      <w:r w:rsidRPr="004A5A99">
        <w:rPr>
          <w:rFonts w:ascii="Arial Narrow" w:hAnsi="Arial Narrow" w:cs="Arial"/>
          <w:sz w:val="20"/>
          <w:szCs w:val="20"/>
          <w:lang w:eastAsia="x-none"/>
        </w:rPr>
        <w:t>skrbnostjo dobrega strokovnjaka;</w:t>
      </w:r>
    </w:p>
    <w:p w14:paraId="35616FED"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760F9D14"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5009FB21"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29F40C5D"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128B0A6E"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7B1BCBBD"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bookmarkStart w:id="12" w:name="_Hlk100671260"/>
      <w:r w:rsidRPr="004A5A99">
        <w:rPr>
          <w:rFonts w:ascii="Arial Narrow" w:hAnsi="Arial Narrow" w:cs="Arial"/>
          <w:sz w:val="20"/>
          <w:szCs w:val="20"/>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bookmarkEnd w:id="12"/>
    <w:p w14:paraId="7464112F"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3DF43E45" w14:textId="77777777" w:rsidR="007057B8" w:rsidRPr="004A5A99" w:rsidRDefault="007057B8" w:rsidP="003B7274">
      <w:pPr>
        <w:numPr>
          <w:ilvl w:val="0"/>
          <w:numId w:val="8"/>
        </w:numPr>
        <w:spacing w:after="120" w:line="240" w:lineRule="auto"/>
        <w:ind w:left="431" w:hanging="357"/>
        <w:jc w:val="both"/>
        <w:rPr>
          <w:rFonts w:ascii="Arial Narrow" w:hAnsi="Arial Narrow" w:cs="Arial"/>
          <w:sz w:val="20"/>
          <w:szCs w:val="20"/>
        </w:rPr>
      </w:pPr>
      <w:bookmarkStart w:id="13"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3"/>
    <w:p w14:paraId="5E05C331" w14:textId="77777777" w:rsidR="007057B8" w:rsidRPr="004A5A99" w:rsidRDefault="007057B8" w:rsidP="007057B8">
      <w:pPr>
        <w:spacing w:after="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1E1E1EBF" w14:textId="77777777" w:rsidR="007057B8" w:rsidRPr="004A5A99" w:rsidRDefault="007057B8" w:rsidP="007057B8">
      <w:pPr>
        <w:spacing w:after="0" w:line="240" w:lineRule="auto"/>
        <w:jc w:val="both"/>
        <w:rPr>
          <w:rFonts w:ascii="Arial Narrow" w:hAnsi="Arial Narrow" w:cs="Arial"/>
          <w:b/>
          <w:bCs/>
          <w:color w:val="000000"/>
          <w:sz w:val="20"/>
          <w:szCs w:val="20"/>
        </w:rPr>
      </w:pPr>
    </w:p>
    <w:p w14:paraId="048E471A"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 xml:space="preserve">V. </w:t>
      </w:r>
      <w:r w:rsidR="001B624D" w:rsidRPr="004A5A99">
        <w:rPr>
          <w:rFonts w:ascii="Arial Narrow" w:hAnsi="Arial Narrow" w:cs="Arial"/>
          <w:b/>
          <w:bCs/>
          <w:color w:val="000000"/>
          <w:sz w:val="20"/>
          <w:szCs w:val="20"/>
        </w:rPr>
        <w:t>DOBAVA OZIROMA PREVZEM BLAGA</w:t>
      </w:r>
    </w:p>
    <w:p w14:paraId="614A6F62"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7. člen</w:t>
      </w:r>
    </w:p>
    <w:p w14:paraId="7F9FF29E"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Naročnik se zavezuje, da bo v času trajanja veljavnosti pogodbe od dobavitelja kupil material, ki je predmet te pogodbe, v pogodbeni količini, navedeni v </w:t>
      </w:r>
      <w:r w:rsidR="008701B3" w:rsidRPr="004A5A99">
        <w:rPr>
          <w:rFonts w:ascii="Arial Narrow" w:hAnsi="Arial Narrow" w:cs="Arial"/>
          <w:color w:val="000000"/>
          <w:sz w:val="20"/>
          <w:szCs w:val="20"/>
        </w:rPr>
        <w:t xml:space="preserve">obrazcu </w:t>
      </w:r>
      <w:r w:rsidR="00747474" w:rsidRPr="004A5A99">
        <w:rPr>
          <w:rFonts w:ascii="Arial Narrow" w:hAnsi="Arial Narrow" w:cs="Arial"/>
          <w:color w:val="000000"/>
          <w:sz w:val="20"/>
          <w:szCs w:val="20"/>
        </w:rPr>
        <w:t>Ponudbeni predračun</w:t>
      </w:r>
      <w:r w:rsidRPr="004A5A99">
        <w:rPr>
          <w:rFonts w:ascii="Arial Narrow" w:hAnsi="Arial Narrow" w:cs="Arial"/>
          <w:color w:val="000000"/>
          <w:sz w:val="20"/>
          <w:szCs w:val="20"/>
        </w:rPr>
        <w:t>, sukcesivno skladno s potrebami naročnika.</w:t>
      </w:r>
      <w:r w:rsidR="00D53D96" w:rsidRPr="004A5A99">
        <w:rPr>
          <w:rFonts w:ascii="Arial Narrow" w:hAnsi="Arial Narrow" w:cs="Arial"/>
          <w:color w:val="000000"/>
          <w:sz w:val="20"/>
          <w:szCs w:val="20"/>
        </w:rPr>
        <w:t xml:space="preserve"> Naročnik ocenjuje odstopanje pri naročilu do +/- 30%.</w:t>
      </w:r>
    </w:p>
    <w:p w14:paraId="362B8671"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8. člen</w:t>
      </w:r>
    </w:p>
    <w:p w14:paraId="3ED17E62" w14:textId="77777777" w:rsidR="001B624D"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Dobavitelj se obvezuje, da bo blago, tudi v primeru povečanih količin, dostavljal v </w:t>
      </w:r>
      <w:r w:rsidR="008701B3" w:rsidRPr="004A5A99">
        <w:rPr>
          <w:rFonts w:ascii="Arial Narrow" w:hAnsi="Arial Narrow" w:cs="Arial"/>
          <w:color w:val="000000"/>
          <w:sz w:val="20"/>
          <w:szCs w:val="20"/>
        </w:rPr>
        <w:t xml:space="preserve">roku </w:t>
      </w:r>
      <w:r w:rsidR="00292699" w:rsidRPr="004A5A99">
        <w:rPr>
          <w:rFonts w:ascii="Arial Narrow" w:hAnsi="Arial Narrow" w:cs="Arial"/>
          <w:color w:val="000000"/>
          <w:sz w:val="20"/>
          <w:szCs w:val="20"/>
        </w:rPr>
        <w:t>oseminštiridesetih</w:t>
      </w:r>
      <w:r w:rsidR="0062355F" w:rsidRPr="004A5A99">
        <w:rPr>
          <w:rFonts w:ascii="Arial Narrow" w:hAnsi="Arial Narrow" w:cs="Arial"/>
          <w:color w:val="000000"/>
          <w:sz w:val="20"/>
          <w:szCs w:val="20"/>
        </w:rPr>
        <w:t xml:space="preserve"> </w:t>
      </w:r>
      <w:r w:rsidR="008701B3" w:rsidRPr="004A5A99">
        <w:rPr>
          <w:rFonts w:ascii="Arial Narrow" w:hAnsi="Arial Narrow" w:cs="Arial"/>
          <w:color w:val="000000"/>
          <w:sz w:val="20"/>
          <w:szCs w:val="20"/>
        </w:rPr>
        <w:t>(</w:t>
      </w:r>
      <w:r w:rsidR="00292699" w:rsidRPr="004A5A99">
        <w:rPr>
          <w:rFonts w:ascii="Arial Narrow" w:hAnsi="Arial Narrow" w:cs="Arial"/>
          <w:color w:val="000000"/>
          <w:sz w:val="20"/>
          <w:szCs w:val="20"/>
        </w:rPr>
        <w:t>48</w:t>
      </w:r>
      <w:r w:rsidR="008701B3" w:rsidRPr="004A5A99">
        <w:rPr>
          <w:rFonts w:ascii="Arial Narrow" w:hAnsi="Arial Narrow" w:cs="Arial"/>
          <w:color w:val="000000"/>
          <w:sz w:val="20"/>
          <w:szCs w:val="20"/>
        </w:rPr>
        <w:t xml:space="preserve">) </w:t>
      </w:r>
      <w:r w:rsidR="0062355F" w:rsidRPr="004A5A99">
        <w:rPr>
          <w:rFonts w:ascii="Arial Narrow" w:hAnsi="Arial Narrow" w:cs="Arial"/>
          <w:color w:val="000000"/>
          <w:sz w:val="20"/>
          <w:szCs w:val="20"/>
        </w:rPr>
        <w:t>ur</w:t>
      </w:r>
      <w:r w:rsidR="008701B3"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 xml:space="preserve">od prejema posamičnega naročila (prav tako dopolnitev zaloge pri naročniku - konsignacije) skozi celotno obdobje trajanja pogodbe v skladišče naročnika Univerzitetni klinični center Ljubljana, Zaloška cesta 7, Ljubljana. </w:t>
      </w:r>
      <w:r w:rsidR="001B624D" w:rsidRPr="004A5A99">
        <w:rPr>
          <w:rFonts w:ascii="Arial Narrow" w:hAnsi="Arial Narrow" w:cs="Arial"/>
          <w:color w:val="000000"/>
          <w:sz w:val="20"/>
          <w:szCs w:val="20"/>
        </w:rPr>
        <w:t xml:space="preserve">Prav tako se dobavitelj zavezuje, da bo </w:t>
      </w:r>
      <w:r w:rsidR="001B624D" w:rsidRPr="004A5A99">
        <w:rPr>
          <w:rFonts w:ascii="Arial Narrow" w:hAnsi="Arial Narrow" w:cs="Arial"/>
          <w:color w:val="000000" w:themeColor="text1"/>
          <w:sz w:val="20"/>
          <w:szCs w:val="20"/>
        </w:rPr>
        <w:t xml:space="preserve">v izjemnih primerih blago dostavil naročniku </w:t>
      </w:r>
      <w:r w:rsidR="00747474" w:rsidRPr="004A5A99">
        <w:rPr>
          <w:rFonts w:ascii="Arial Narrow" w:hAnsi="Arial Narrow" w:cs="Arial"/>
          <w:color w:val="000000" w:themeColor="text1"/>
          <w:sz w:val="20"/>
          <w:szCs w:val="20"/>
        </w:rPr>
        <w:t>najkasneje v roku 24. ur</w:t>
      </w:r>
      <w:r w:rsidR="00292699" w:rsidRPr="004A5A99">
        <w:rPr>
          <w:rFonts w:ascii="Arial Narrow" w:hAnsi="Arial Narrow" w:cs="Arial"/>
          <w:color w:val="000000" w:themeColor="text1"/>
          <w:sz w:val="20"/>
          <w:szCs w:val="20"/>
        </w:rPr>
        <w:t xml:space="preserve"> </w:t>
      </w:r>
      <w:r w:rsidR="00747474" w:rsidRPr="004A5A99">
        <w:rPr>
          <w:rFonts w:ascii="Arial Narrow" w:hAnsi="Arial Narrow" w:cs="Arial"/>
          <w:color w:val="000000" w:themeColor="text1"/>
          <w:sz w:val="20"/>
          <w:szCs w:val="20"/>
        </w:rPr>
        <w:t xml:space="preserve">od prejema posamičnega naročila </w:t>
      </w:r>
      <w:r w:rsidR="001B624D" w:rsidRPr="004A5A99">
        <w:rPr>
          <w:rFonts w:ascii="Arial Narrow" w:hAnsi="Arial Narrow" w:cs="Arial"/>
          <w:color w:val="000000" w:themeColor="text1"/>
          <w:sz w:val="20"/>
          <w:szCs w:val="20"/>
        </w:rPr>
        <w:t>skozi celotno obdobje trajanja pogodbe.</w:t>
      </w:r>
    </w:p>
    <w:p w14:paraId="05EA4D92"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Dobavitelj se zavezuje, da bo na poziv naročnika, blago, ki je predmet  te pogodbe, v količinah po sklopih v skladu s potrebami naročnika,</w:t>
      </w:r>
      <w:r w:rsidRPr="004A5A99">
        <w:rPr>
          <w:rFonts w:ascii="Arial Narrow" w:hAnsi="Arial Narrow" w:cs="Arial"/>
          <w:b/>
          <w:color w:val="000000"/>
          <w:sz w:val="20"/>
          <w:szCs w:val="20"/>
        </w:rPr>
        <w:t xml:space="preserve"> </w:t>
      </w:r>
      <w:r w:rsidRPr="004A5A99">
        <w:rPr>
          <w:rFonts w:ascii="Arial Narrow" w:hAnsi="Arial Narrow" w:cs="Arial"/>
          <w:color w:val="000000"/>
          <w:sz w:val="20"/>
          <w:szCs w:val="20"/>
        </w:rPr>
        <w:t xml:space="preserve">skladiščil pri naročniku po principu konsignacije. </w:t>
      </w:r>
      <w:r w:rsidR="001B624D" w:rsidRPr="004A5A99">
        <w:rPr>
          <w:rFonts w:ascii="Arial Narrow" w:hAnsi="Arial Narrow" w:cs="Arial"/>
          <w:color w:val="000000"/>
          <w:sz w:val="20"/>
          <w:szCs w:val="20"/>
        </w:rPr>
        <w:t>Količina in predmet takšne zaloge se bo določil vsakokrat sporazumno v okviru predvidenih pogodbenih količin. Takšen sporazum se pisno dokumentira in mora biti potrjen s strani obeh strank.</w:t>
      </w:r>
    </w:p>
    <w:p w14:paraId="08AE96F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9. člen</w:t>
      </w:r>
    </w:p>
    <w:p w14:paraId="2CE20255" w14:textId="77777777" w:rsidR="007057B8" w:rsidRPr="004A5A99" w:rsidRDefault="007057B8" w:rsidP="007057B8">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75803BBC"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538098BA"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076FF41C"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6CF49629" w14:textId="77777777" w:rsidR="007057B8" w:rsidRPr="004A5A99" w:rsidRDefault="007057B8" w:rsidP="007057B8">
      <w:pPr>
        <w:pStyle w:val="ASB2"/>
        <w:ind w:left="851"/>
        <w:rPr>
          <w:rFonts w:ascii="Arial Narrow" w:hAnsi="Arial Narrow" w:cs="Arial"/>
          <w:sz w:val="20"/>
          <w:lang w:val="sl-SI"/>
        </w:rPr>
      </w:pPr>
    </w:p>
    <w:p w14:paraId="7E318160" w14:textId="69880E30" w:rsidR="007057B8" w:rsidRPr="004A5A99" w:rsidRDefault="007057B8" w:rsidP="00FA0193">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w:t>
      </w:r>
      <w:r w:rsidR="00BC4CB9">
        <w:rPr>
          <w:rFonts w:ascii="Arial Narrow" w:hAnsi="Arial Narrow" w:cs="Arial"/>
          <w:sz w:val="20"/>
          <w:lang w:val="sl-SI"/>
        </w:rPr>
        <w:t xml:space="preserve"> </w:t>
      </w:r>
      <w:r w:rsidRPr="004A5A99">
        <w:rPr>
          <w:rFonts w:ascii="Arial Narrow" w:hAnsi="Arial Narrow" w:cs="Arial"/>
          <w:sz w:val="20"/>
          <w:lang w:val="sl-SI"/>
        </w:rPr>
        <w:t>nadomestno blago, ki je karakteristično, kakovostno in funkcionalno najmanj enakovredno prejšnjemu ter ima v vsakem pogledu enake ali boljše lastnosti) ter na zahtevo naročnika predložiti tudi brezplačen vzorec nadomestnega blaga.</w:t>
      </w:r>
    </w:p>
    <w:p w14:paraId="4C3D4206"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651ACDA6" w14:textId="77777777" w:rsidR="007057B8" w:rsidRPr="004A5A99" w:rsidRDefault="007057B8" w:rsidP="007057B8">
      <w:pPr>
        <w:pStyle w:val="ASB2"/>
        <w:rPr>
          <w:rFonts w:ascii="Arial Narrow" w:hAnsi="Arial Narrow" w:cs="Arial"/>
          <w:sz w:val="20"/>
          <w:lang w:val="sl-SI"/>
        </w:rPr>
      </w:pPr>
    </w:p>
    <w:p w14:paraId="5050419B" w14:textId="77777777" w:rsidR="007057B8" w:rsidRPr="004A5A99" w:rsidRDefault="007057B8" w:rsidP="003B7274">
      <w:pPr>
        <w:pStyle w:val="Odstavekseznama"/>
        <w:numPr>
          <w:ilvl w:val="0"/>
          <w:numId w:val="10"/>
        </w:numPr>
        <w:spacing w:after="0" w:line="240" w:lineRule="auto"/>
        <w:ind w:left="357" w:hanging="357"/>
        <w:jc w:val="center"/>
        <w:rPr>
          <w:rFonts w:ascii="Arial Narrow" w:hAnsi="Arial Narrow" w:cs="Arial"/>
          <w:b/>
          <w:bCs/>
          <w:color w:val="000000"/>
          <w:sz w:val="20"/>
          <w:szCs w:val="20"/>
        </w:rPr>
      </w:pPr>
      <w:r w:rsidRPr="004A5A99">
        <w:rPr>
          <w:rFonts w:ascii="Arial Narrow" w:hAnsi="Arial Narrow" w:cs="Arial"/>
          <w:b/>
          <w:bCs/>
          <w:color w:val="000000"/>
          <w:sz w:val="20"/>
          <w:szCs w:val="20"/>
        </w:rPr>
        <w:t>člen</w:t>
      </w:r>
    </w:p>
    <w:p w14:paraId="31F1AB28" w14:textId="77777777" w:rsidR="007057B8" w:rsidRPr="004A5A99" w:rsidRDefault="007057B8" w:rsidP="007057B8">
      <w:pPr>
        <w:pStyle w:val="Odstavekseznama"/>
        <w:spacing w:after="0" w:line="240" w:lineRule="auto"/>
        <w:rPr>
          <w:rFonts w:ascii="Arial Narrow" w:hAnsi="Arial Narrow"/>
          <w:sz w:val="20"/>
          <w:szCs w:val="20"/>
        </w:rPr>
      </w:pPr>
    </w:p>
    <w:p w14:paraId="1F3FDAD3"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v skladu z določbami dinamičnega nabavnega sistema in/ali uveljavlja pravice iz zadnjega odstavka 6. člena te pogodbe.</w:t>
      </w:r>
    </w:p>
    <w:p w14:paraId="6FBA9A74" w14:textId="77777777" w:rsidR="007057B8" w:rsidRPr="004A5A99" w:rsidRDefault="007057B8" w:rsidP="007057B8">
      <w:pPr>
        <w:pStyle w:val="ASB2"/>
        <w:rPr>
          <w:rFonts w:ascii="Arial Narrow" w:hAnsi="Arial Narrow" w:cs="Arial"/>
          <w:sz w:val="20"/>
          <w:lang w:val="sl-SI"/>
        </w:rPr>
      </w:pPr>
    </w:p>
    <w:p w14:paraId="64C4511E"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VI. PLAČILNI POGOJI</w:t>
      </w:r>
    </w:p>
    <w:p w14:paraId="5A68EB3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11. člen</w:t>
      </w:r>
    </w:p>
    <w:p w14:paraId="0613F4AC" w14:textId="77777777" w:rsidR="007057B8" w:rsidRPr="004A5A99" w:rsidRDefault="007057B8" w:rsidP="007057B8">
      <w:pPr>
        <w:pStyle w:val="Telobesedila"/>
        <w:rPr>
          <w:rFonts w:eastAsia="Times New Roman"/>
          <w:sz w:val="20"/>
          <w:szCs w:val="20"/>
          <w:lang w:eastAsia="sl-SI"/>
        </w:rPr>
      </w:pPr>
    </w:p>
    <w:p w14:paraId="469E289A" w14:textId="3BF48739" w:rsidR="007057B8" w:rsidRPr="004A5A99" w:rsidRDefault="007057B8" w:rsidP="00FA0193">
      <w:pPr>
        <w:pStyle w:val="Telobesedila"/>
        <w:spacing w:after="120"/>
        <w:rPr>
          <w:bCs/>
          <w:sz w:val="20"/>
          <w:szCs w:val="20"/>
        </w:rPr>
      </w:pPr>
      <w:r w:rsidRPr="004A5A99">
        <w:rPr>
          <w:rFonts w:eastAsia="Times New Roman"/>
          <w:sz w:val="20"/>
          <w:szCs w:val="20"/>
          <w:lang w:eastAsia="sl-SI"/>
        </w:rPr>
        <w:t>Dobavitelj bo račune za dobavljeno blago izstavljal elektronsko za vsako posamično dobavo posebej, in sicer najkasneje do 8.</w:t>
      </w:r>
      <w:r w:rsidR="00860F69" w:rsidRPr="004A5A99">
        <w:rPr>
          <w:rFonts w:eastAsia="Times New Roman"/>
          <w:sz w:val="20"/>
          <w:szCs w:val="20"/>
          <w:lang w:eastAsia="sl-SI"/>
        </w:rPr>
        <w:t xml:space="preserve"> </w:t>
      </w:r>
      <w:r w:rsidRPr="004A5A99">
        <w:rPr>
          <w:rFonts w:eastAsia="Times New Roman"/>
          <w:sz w:val="20"/>
          <w:szCs w:val="20"/>
          <w:lang w:eastAsia="sl-SI"/>
        </w:rPr>
        <w:t xml:space="preserve">v mesecu za pretekli mesec. </w:t>
      </w:r>
      <w:r w:rsidRPr="004A5A99">
        <w:rPr>
          <w:bCs/>
          <w:sz w:val="20"/>
          <w:szCs w:val="20"/>
        </w:rPr>
        <w:t>Naročnik bo blago plačal dobavitelju na osnovi pravilno izstavljenega računa na</w:t>
      </w:r>
      <w:r w:rsidR="00860F69" w:rsidRPr="004A5A99">
        <w:rPr>
          <w:bCs/>
          <w:sz w:val="20"/>
          <w:szCs w:val="20"/>
        </w:rPr>
        <w:t xml:space="preserve"> </w:t>
      </w:r>
      <w:r w:rsidRPr="004A5A99">
        <w:rPr>
          <w:bCs/>
          <w:sz w:val="20"/>
          <w:szCs w:val="20"/>
        </w:rPr>
        <w:t xml:space="preserve">transakcijski račun </w:t>
      </w:r>
      <w:r w:rsidRPr="004A5A99">
        <w:rPr>
          <w:sz w:val="20"/>
          <w:szCs w:val="20"/>
        </w:rPr>
        <w:t>………………………….</w:t>
      </w:r>
      <w:r w:rsidRPr="004A5A99">
        <w:rPr>
          <w:bCs/>
          <w:sz w:val="20"/>
          <w:szCs w:val="20"/>
        </w:rPr>
        <w:t xml:space="preserve"> pri </w:t>
      </w:r>
      <w:r w:rsidRPr="004A5A99">
        <w:rPr>
          <w:sz w:val="20"/>
          <w:szCs w:val="20"/>
        </w:rPr>
        <w:t>………………………….</w:t>
      </w:r>
      <w:r w:rsidRPr="004A5A99">
        <w:rPr>
          <w:bCs/>
          <w:sz w:val="20"/>
          <w:szCs w:val="20"/>
        </w:rPr>
        <w:t xml:space="preserve"> Rok plačila znaša </w:t>
      </w:r>
      <w:r w:rsidR="00860F69" w:rsidRPr="004A5A99">
        <w:rPr>
          <w:bCs/>
          <w:sz w:val="20"/>
          <w:szCs w:val="20"/>
        </w:rPr>
        <w:t>6</w:t>
      </w:r>
      <w:r w:rsidRPr="004A5A99">
        <w:rPr>
          <w:bCs/>
          <w:sz w:val="20"/>
          <w:szCs w:val="20"/>
        </w:rPr>
        <w:t>0 dni od dneva prejema računa v kolikor vsakokrat veljavni predpisi ne določajo drugačnega roka plačila.</w:t>
      </w:r>
    </w:p>
    <w:p w14:paraId="3C8865AD" w14:textId="77777777" w:rsidR="007057B8" w:rsidRPr="004A5A99" w:rsidRDefault="007057B8" w:rsidP="00FA0193">
      <w:pPr>
        <w:pStyle w:val="Telobesedila"/>
        <w:spacing w:after="120"/>
        <w:rPr>
          <w:bCs/>
          <w:sz w:val="20"/>
          <w:szCs w:val="20"/>
        </w:rPr>
      </w:pPr>
      <w:r w:rsidRPr="004A5A99">
        <w:rPr>
          <w:bCs/>
          <w:sz w:val="20"/>
          <w:szCs w:val="20"/>
        </w:rPr>
        <w:t>V primeru zamude s plačilom lahko dobavitelj naročniku zaračuna zakonske zamudne obresti.</w:t>
      </w:r>
    </w:p>
    <w:p w14:paraId="57B16D7F" w14:textId="77777777" w:rsidR="007057B8" w:rsidRPr="004A5A99" w:rsidRDefault="007057B8" w:rsidP="00FA0193">
      <w:pPr>
        <w:spacing w:after="120" w:line="240" w:lineRule="auto"/>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Vsak račun mora vsebovati poleg zakonsko določenih pogojev še:</w:t>
      </w:r>
    </w:p>
    <w:p w14:paraId="4CC27E32"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oznake in datum naročila,</w:t>
      </w:r>
    </w:p>
    <w:p w14:paraId="5C7034EE"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specifikacijo dobavljenega blaga,</w:t>
      </w:r>
    </w:p>
    <w:p w14:paraId="57AB7676"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kopijo potrjenih dobavnic,</w:t>
      </w:r>
    </w:p>
    <w:p w14:paraId="67EC6B33" w14:textId="77777777" w:rsidR="007057B8" w:rsidRPr="004A5A99" w:rsidRDefault="007057B8" w:rsidP="003B7274">
      <w:pPr>
        <w:pStyle w:val="Odstavekseznama"/>
        <w:numPr>
          <w:ilvl w:val="0"/>
          <w:numId w:val="11"/>
        </w:numPr>
        <w:spacing w:after="360"/>
        <w:ind w:left="714" w:hanging="357"/>
        <w:contextualSpacing w:val="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73D977AA"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8D0A36C"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12. člen</w:t>
      </w:r>
    </w:p>
    <w:p w14:paraId="771A7160" w14:textId="77777777" w:rsidR="007057B8" w:rsidRPr="004A5A99" w:rsidRDefault="007057B8" w:rsidP="007057B8">
      <w:pPr>
        <w:tabs>
          <w:tab w:val="left" w:pos="567"/>
        </w:tabs>
        <w:spacing w:after="0"/>
        <w:jc w:val="both"/>
        <w:rPr>
          <w:rFonts w:ascii="Arial Narrow" w:hAnsi="Arial Narrow" w:cs="Arial"/>
          <w:sz w:val="20"/>
          <w:szCs w:val="20"/>
        </w:rPr>
      </w:pPr>
    </w:p>
    <w:p w14:paraId="4C7C558D"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58EAEECB" w14:textId="77777777" w:rsidR="001B624D" w:rsidRPr="004A5A99" w:rsidRDefault="00476D3F" w:rsidP="003B7274">
      <w:pPr>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00D53D96"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w:t>
      </w:r>
      <w:r w:rsidR="001B624D" w:rsidRPr="004A5A99">
        <w:rPr>
          <w:rFonts w:ascii="Arial Narrow" w:hAnsi="Arial Narrow" w:cs="Arial"/>
          <w:bCs/>
          <w:sz w:val="20"/>
          <w:szCs w:val="20"/>
        </w:rPr>
        <w:t xml:space="preserve"> z veljavnostjo finančnega zavarovanja najmanj za čas trajanja pogodbe in dodatnih 10 dni,</w:t>
      </w:r>
    </w:p>
    <w:p w14:paraId="47D7C327" w14:textId="77777777" w:rsidR="001B624D" w:rsidRPr="004A5A99" w:rsidRDefault="001B624D" w:rsidP="001B624D">
      <w:pPr>
        <w:spacing w:after="0" w:line="240" w:lineRule="auto"/>
        <w:jc w:val="both"/>
        <w:rPr>
          <w:rFonts w:ascii="Arial Narrow" w:hAnsi="Arial Narrow" w:cs="Arial"/>
          <w:bCs/>
          <w:sz w:val="20"/>
          <w:szCs w:val="20"/>
        </w:rPr>
      </w:pPr>
    </w:p>
    <w:p w14:paraId="3B668E1A"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ALI</w:t>
      </w:r>
    </w:p>
    <w:p w14:paraId="68665A9A" w14:textId="60E9AA03" w:rsidR="00476D3F" w:rsidRPr="004A5A99" w:rsidRDefault="00476D3F" w:rsidP="003B7274">
      <w:pPr>
        <w:numPr>
          <w:ilvl w:val="0"/>
          <w:numId w:val="2"/>
        </w:numPr>
        <w:spacing w:after="120" w:line="240" w:lineRule="auto"/>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w:t>
      </w:r>
      <w:r w:rsidR="00D53D96" w:rsidRPr="004A5A99">
        <w:rPr>
          <w:rFonts w:ascii="Arial Narrow" w:hAnsi="Arial Narrow" w:cs="Arial"/>
          <w:bCs/>
          <w:color w:val="000000"/>
          <w:sz w:val="20"/>
          <w:szCs w:val="20"/>
        </w:rPr>
        <w:t xml:space="preserve">5 </w:t>
      </w:r>
      <w:r w:rsidRPr="004A5A99">
        <w:rPr>
          <w:rFonts w:ascii="Arial Narrow" w:hAnsi="Arial Narrow" w:cs="Arial"/>
          <w:bCs/>
          <w:color w:val="000000"/>
          <w:sz w:val="20"/>
          <w:szCs w:val="20"/>
        </w:rPr>
        <w:t xml:space="preserve">% predvidene pogodbene vrednosti vključno z DDV, in sicer </w:t>
      </w:r>
      <w:r w:rsidRPr="004A5A99">
        <w:rPr>
          <w:rFonts w:ascii="Arial Narrow" w:hAnsi="Arial Narrow" w:cs="Arial"/>
          <w:bCs/>
          <w:sz w:val="20"/>
          <w:szCs w:val="20"/>
        </w:rPr>
        <w:t>na blagajni UKCL, Zaloška cesta 7</w:t>
      </w:r>
      <w:r w:rsidR="00FA0193" w:rsidRPr="004A5A99">
        <w:rPr>
          <w:rFonts w:ascii="Arial Narrow" w:hAnsi="Arial Narrow" w:cs="Arial"/>
          <w:bCs/>
          <w:sz w:val="20"/>
          <w:szCs w:val="20"/>
        </w:rPr>
        <w:t xml:space="preserve"> (</w:t>
      </w:r>
      <w:r w:rsidRPr="004A5A99">
        <w:rPr>
          <w:rFonts w:ascii="Arial Narrow" w:hAnsi="Arial Narrow" w:cs="Arial"/>
          <w:bCs/>
          <w:sz w:val="20"/>
          <w:szCs w:val="20"/>
        </w:rPr>
        <w:t xml:space="preserve">glavna </w:t>
      </w:r>
      <w:r w:rsidR="00FA0193" w:rsidRPr="004A5A99">
        <w:rPr>
          <w:rFonts w:ascii="Arial Narrow" w:hAnsi="Arial Narrow" w:cs="Arial"/>
          <w:bCs/>
          <w:sz w:val="20"/>
          <w:szCs w:val="20"/>
        </w:rPr>
        <w:t xml:space="preserve">avla) </w:t>
      </w:r>
      <w:r w:rsidRPr="004A5A99">
        <w:rPr>
          <w:rFonts w:ascii="Arial Narrow" w:hAnsi="Arial Narrow" w:cs="Arial"/>
          <w:bCs/>
          <w:sz w:val="20"/>
          <w:szCs w:val="20"/>
        </w:rPr>
        <w:t xml:space="preserve">ali preko plačilnega naloga na številko: 01100-6030277894 s pripisom </w:t>
      </w:r>
      <w:r w:rsidR="00FA0193" w:rsidRPr="004A5A99">
        <w:rPr>
          <w:rFonts w:ascii="Arial Narrow" w:hAnsi="Arial Narrow" w:cs="Arial"/>
          <w:bCs/>
          <w:sz w:val="20"/>
          <w:szCs w:val="20"/>
        </w:rPr>
        <w:t>»</w:t>
      </w:r>
      <w:r w:rsidRPr="004A5A99">
        <w:rPr>
          <w:rFonts w:ascii="Arial Narrow" w:hAnsi="Arial Narrow" w:cs="Arial"/>
          <w:bCs/>
          <w:sz w:val="20"/>
          <w:szCs w:val="20"/>
        </w:rPr>
        <w:t>DENARNI DEPOZIT po pogodbi št._________________________</w:t>
      </w:r>
      <w:r w:rsidR="00FA0193" w:rsidRPr="004A5A99">
        <w:rPr>
          <w:rFonts w:ascii="Arial Narrow" w:hAnsi="Arial Narrow" w:cs="Arial"/>
          <w:bCs/>
          <w:sz w:val="20"/>
          <w:szCs w:val="20"/>
        </w:rPr>
        <w:t xml:space="preserve"> – SM 845 0801«, sklic na št. 20010</w:t>
      </w:r>
      <w:r w:rsidRPr="004A5A99">
        <w:rPr>
          <w:rFonts w:ascii="Arial Narrow" w:hAnsi="Arial Narrow" w:cs="Arial"/>
          <w:bCs/>
          <w:sz w:val="20"/>
          <w:szCs w:val="20"/>
        </w:rPr>
        <w:t xml:space="preserve">. Dobavitelj bo naročniku posredoval potrdilo o vplačilu. </w:t>
      </w:r>
      <w:r w:rsidR="00FA0193" w:rsidRPr="004A5A99">
        <w:rPr>
          <w:rFonts w:ascii="Arial Narrow" w:hAnsi="Arial Narrow" w:cs="Arial"/>
          <w:bCs/>
          <w:sz w:val="20"/>
          <w:szCs w:val="20"/>
        </w:rPr>
        <w:t>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39AEBA03"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 xml:space="preserve">Navedeno zavarovanje mora veljati najmanj celotno obdobje trajanja veljavnosti pogodbe (to je </w:t>
      </w:r>
      <w:r w:rsidR="00954F42" w:rsidRPr="004A5A99">
        <w:rPr>
          <w:rFonts w:ascii="Arial Narrow" w:hAnsi="Arial Narrow" w:cs="Arial"/>
          <w:bCs/>
          <w:sz w:val="20"/>
          <w:szCs w:val="20"/>
        </w:rPr>
        <w:t>24</w:t>
      </w:r>
      <w:r w:rsidRPr="004A5A99">
        <w:rPr>
          <w:rFonts w:ascii="Arial Narrow" w:hAnsi="Arial Narrow" w:cs="Arial"/>
          <w:bCs/>
          <w:sz w:val="20"/>
          <w:szCs w:val="20"/>
        </w:rPr>
        <w:t xml:space="preserve"> mesecev) in dodatnih 10 dni.</w:t>
      </w:r>
    </w:p>
    <w:p w14:paraId="7F22C66C" w14:textId="77777777" w:rsidR="00FA0193" w:rsidRPr="004A5A99" w:rsidRDefault="00FA0193" w:rsidP="00476D3F">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74232C6B"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046C0993" w14:textId="77777777" w:rsidR="00476D3F" w:rsidRPr="004A5A99" w:rsidRDefault="00476D3F"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predčasno prekine </w:t>
      </w:r>
      <w:r w:rsidR="00FA0193" w:rsidRPr="004A5A99">
        <w:rPr>
          <w:rFonts w:ascii="Arial Narrow" w:hAnsi="Arial Narrow" w:cs="Arial"/>
          <w:bCs/>
          <w:sz w:val="20"/>
          <w:szCs w:val="20"/>
        </w:rPr>
        <w:t xml:space="preserve">oziroma razdre </w:t>
      </w:r>
      <w:r w:rsidRPr="004A5A99">
        <w:rPr>
          <w:rFonts w:ascii="Arial Narrow" w:hAnsi="Arial Narrow" w:cs="Arial"/>
          <w:bCs/>
          <w:sz w:val="20"/>
          <w:szCs w:val="20"/>
        </w:rPr>
        <w:t>pogodbo,</w:t>
      </w:r>
    </w:p>
    <w:p w14:paraId="3FB7F3E4" w14:textId="34969611" w:rsidR="00FA0193" w:rsidRPr="004A5A99" w:rsidRDefault="00476D3F"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če dobavitelj</w:t>
      </w:r>
      <w:r w:rsidR="00FA0193" w:rsidRPr="004A5A99">
        <w:rPr>
          <w:rFonts w:ascii="Arial Narrow" w:hAnsi="Arial Narrow" w:cs="Arial"/>
          <w:bCs/>
          <w:sz w:val="20"/>
          <w:szCs w:val="20"/>
        </w:rPr>
        <w:t xml:space="preserve"> svojih pogodbenih obveznosti več kot dvakrat ne izpolni:</w:t>
      </w:r>
    </w:p>
    <w:p w14:paraId="0F14411B"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v dogovorjenih rokih ali</w:t>
      </w:r>
    </w:p>
    <w:p w14:paraId="17126308"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količini ali</w:t>
      </w:r>
    </w:p>
    <w:p w14:paraId="376DE28E"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kakovosti ali </w:t>
      </w:r>
    </w:p>
    <w:p w14:paraId="0D99215A"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v skladu s predpisi ali pravili stroke ali s skrbnostjo dobrega strokovnjaka ali in</w:t>
      </w:r>
    </w:p>
    <w:p w14:paraId="46A14346" w14:textId="77777777" w:rsidR="00476D3F" w:rsidRPr="004A5A99" w:rsidRDefault="00FA0193"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v drugih primerih, izrecno predvidenih s to pogodbo.</w:t>
      </w:r>
    </w:p>
    <w:p w14:paraId="339EBC82" w14:textId="77777777" w:rsidR="007057B8" w:rsidRPr="004A5A99" w:rsidRDefault="007057B8" w:rsidP="007057B8">
      <w:pPr>
        <w:spacing w:after="0"/>
        <w:jc w:val="both"/>
        <w:rPr>
          <w:rFonts w:ascii="Arial Narrow" w:hAnsi="Arial Narrow" w:cs="Arial"/>
          <w:sz w:val="20"/>
          <w:szCs w:val="20"/>
        </w:rPr>
      </w:pPr>
    </w:p>
    <w:p w14:paraId="6BB2862A" w14:textId="77777777" w:rsidR="007057B8" w:rsidRPr="004A5A99" w:rsidRDefault="007057B8" w:rsidP="007057B8">
      <w:pPr>
        <w:spacing w:after="0"/>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3AD1E94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VIII. POGODBENA KAZEN</w:t>
      </w:r>
    </w:p>
    <w:p w14:paraId="21EF118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13. člen</w:t>
      </w:r>
    </w:p>
    <w:tbl>
      <w:tblPr>
        <w:tblStyle w:val="NormalTablePHPDOCX"/>
        <w:tblW w:w="0" w:type="auto"/>
        <w:tblInd w:w="108" w:type="dxa"/>
        <w:tblLook w:val="04A0" w:firstRow="1" w:lastRow="0" w:firstColumn="1" w:lastColumn="0" w:noHBand="0" w:noVBand="1"/>
      </w:tblPr>
      <w:tblGrid>
        <w:gridCol w:w="8962"/>
      </w:tblGrid>
      <w:tr w:rsidR="007057B8" w:rsidRPr="004A5A99" w14:paraId="00847723" w14:textId="77777777" w:rsidTr="00AB1649">
        <w:tc>
          <w:tcPr>
            <w:tcW w:w="0" w:type="auto"/>
            <w:tcMar>
              <w:top w:w="0" w:type="auto"/>
              <w:bottom w:w="0" w:type="auto"/>
            </w:tcMar>
          </w:tcPr>
          <w:p w14:paraId="6B811002" w14:textId="77777777" w:rsidR="007057B8" w:rsidRPr="004A5A99" w:rsidRDefault="007057B8" w:rsidP="00AB1649">
            <w:pPr>
              <w:contextualSpacing/>
              <w:rPr>
                <w:rFonts w:ascii="Arial Narrow" w:hAnsi="Arial Narrow"/>
                <w:sz w:val="20"/>
                <w:szCs w:val="20"/>
              </w:rPr>
            </w:pPr>
          </w:p>
          <w:p w14:paraId="515008FF"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6760A9D" w14:textId="77777777" w:rsidR="007057B8" w:rsidRPr="004A5A99" w:rsidRDefault="007057B8" w:rsidP="00AB1649">
            <w:pPr>
              <w:contextualSpacing/>
              <w:jc w:val="both"/>
              <w:rPr>
                <w:rFonts w:ascii="Arial Narrow" w:hAnsi="Arial Narrow" w:cs="Arial"/>
                <w:sz w:val="20"/>
                <w:szCs w:val="20"/>
              </w:rPr>
            </w:pPr>
          </w:p>
          <w:p w14:paraId="7981D2B1" w14:textId="4FD2D807" w:rsidR="007057B8" w:rsidRPr="004A5A99" w:rsidRDefault="007057B8" w:rsidP="003B7274">
            <w:pPr>
              <w:pStyle w:val="Odstavekseznama"/>
              <w:numPr>
                <w:ilvl w:val="0"/>
                <w:numId w:val="12"/>
              </w:numPr>
              <w:jc w:val="both"/>
              <w:rPr>
                <w:rFonts w:ascii="Arial Narrow" w:hAnsi="Arial Narrow" w:cs="Arial"/>
                <w:sz w:val="20"/>
                <w:szCs w:val="20"/>
              </w:rPr>
            </w:pPr>
            <w:r w:rsidRPr="004A5A99">
              <w:rPr>
                <w:rFonts w:ascii="Arial Narrow" w:hAnsi="Arial Narrow" w:cs="Arial"/>
                <w:sz w:val="20"/>
                <w:szCs w:val="20"/>
              </w:rPr>
              <w:t>za vsak koledarski dan zamude v višini 0,5% (pet desetin odstotka) od vrednosti posamične dobave;</w:t>
            </w:r>
          </w:p>
          <w:p w14:paraId="047CD035" w14:textId="77777777" w:rsidR="007057B8" w:rsidRPr="004A5A99" w:rsidRDefault="007057B8" w:rsidP="003B7274">
            <w:pPr>
              <w:pStyle w:val="Odstavekseznama"/>
              <w:numPr>
                <w:ilvl w:val="0"/>
                <w:numId w:val="12"/>
              </w:numPr>
              <w:jc w:val="both"/>
              <w:rPr>
                <w:rFonts w:ascii="Arial Narrow" w:hAnsi="Arial Narrow" w:cs="Arial"/>
                <w:sz w:val="20"/>
                <w:szCs w:val="20"/>
              </w:rPr>
            </w:pPr>
            <w:r w:rsidRPr="004A5A99">
              <w:rPr>
                <w:rFonts w:ascii="Arial Narrow" w:hAnsi="Arial Narrow" w:cs="Arial"/>
                <w:sz w:val="20"/>
                <w:szCs w:val="20"/>
              </w:rPr>
              <w:t>vendar skupno največ v višini 10 % (deset odstotkov) celotne predvidene pogodbene vrednosti.</w:t>
            </w:r>
          </w:p>
          <w:p w14:paraId="434C3721" w14:textId="77777777" w:rsidR="007057B8" w:rsidRPr="004A5A99" w:rsidRDefault="007057B8" w:rsidP="00AB1649">
            <w:pPr>
              <w:ind w:left="360"/>
              <w:jc w:val="both"/>
              <w:rPr>
                <w:rFonts w:ascii="Arial Narrow" w:hAnsi="Arial Narrow" w:cs="Arial"/>
                <w:sz w:val="20"/>
                <w:szCs w:val="20"/>
              </w:rPr>
            </w:pPr>
          </w:p>
          <w:p w14:paraId="5DEBB777"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36EA3F33" w14:textId="77777777" w:rsidR="007057B8" w:rsidRPr="004A5A99" w:rsidRDefault="007057B8" w:rsidP="00AB1649">
            <w:pPr>
              <w:contextualSpacing/>
              <w:jc w:val="both"/>
              <w:rPr>
                <w:rFonts w:ascii="Arial Narrow" w:hAnsi="Arial Narrow" w:cs="Arial"/>
                <w:sz w:val="20"/>
                <w:szCs w:val="20"/>
              </w:rPr>
            </w:pPr>
          </w:p>
          <w:p w14:paraId="538761BD" w14:textId="1A58B86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sidR="004A5A99">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0BBD842D" w14:textId="77777777" w:rsidR="007057B8" w:rsidRPr="004A5A99" w:rsidRDefault="007057B8" w:rsidP="00AB1649">
            <w:pPr>
              <w:contextualSpacing/>
              <w:jc w:val="both"/>
              <w:rPr>
                <w:rFonts w:ascii="Arial Narrow" w:hAnsi="Arial Narrow" w:cs="Arial"/>
                <w:sz w:val="20"/>
                <w:szCs w:val="20"/>
              </w:rPr>
            </w:pPr>
          </w:p>
        </w:tc>
      </w:tr>
    </w:tbl>
    <w:p w14:paraId="74DB2372" w14:textId="77777777" w:rsidR="007057B8" w:rsidRPr="004A5A99" w:rsidRDefault="007057B8" w:rsidP="00FA0193">
      <w:pPr>
        <w:spacing w:before="120" w:after="120" w:line="240" w:lineRule="auto"/>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15EBD34A" w14:textId="77777777" w:rsidR="007057B8" w:rsidRPr="004A5A99" w:rsidRDefault="007057B8" w:rsidP="001B0DA7">
      <w:pPr>
        <w:spacing w:before="225" w:after="225"/>
        <w:jc w:val="both"/>
        <w:rPr>
          <w:rFonts w:ascii="Arial Narrow" w:hAnsi="Arial Narrow"/>
          <w:color w:val="EE0000"/>
          <w:sz w:val="20"/>
          <w:szCs w:val="20"/>
        </w:rPr>
      </w:pPr>
      <w:r w:rsidRPr="004A5A99">
        <w:rPr>
          <w:rFonts w:ascii="Arial Narrow" w:hAnsi="Arial Narrow" w:cs="Arial"/>
          <w:i/>
          <w:iCs/>
          <w:color w:val="EE0000"/>
          <w:sz w:val="20"/>
          <w:szCs w:val="20"/>
        </w:rPr>
        <w:t>Opomba:</w:t>
      </w:r>
      <w:r w:rsidR="001B0DA7" w:rsidRPr="004A5A99">
        <w:rPr>
          <w:rFonts w:ascii="Arial Narrow" w:hAnsi="Arial Narrow"/>
          <w:color w:val="EE0000"/>
          <w:sz w:val="20"/>
          <w:szCs w:val="20"/>
        </w:rPr>
        <w:t xml:space="preserve"> </w:t>
      </w:r>
      <w:r w:rsidRPr="004A5A99">
        <w:rPr>
          <w:rFonts w:ascii="Arial Narrow" w:hAnsi="Arial Narrow" w:cs="Arial"/>
          <w:i/>
          <w:iCs/>
          <w:color w:val="EE0000"/>
          <w:sz w:val="20"/>
          <w:szCs w:val="20"/>
        </w:rPr>
        <w:t>V KOLIKOR PONUDNIK NE NASTOPA S PODIZVAJALCI SE RAZDELEK IZBRIŠE</w:t>
      </w:r>
    </w:p>
    <w:p w14:paraId="13157B1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14. člen</w:t>
      </w:r>
    </w:p>
    <w:tbl>
      <w:tblPr>
        <w:tblStyle w:val="NormalTablePHPDOCX"/>
        <w:tblW w:w="0" w:type="auto"/>
        <w:tblInd w:w="108" w:type="dxa"/>
        <w:tblLook w:val="04A0" w:firstRow="1" w:lastRow="0" w:firstColumn="1" w:lastColumn="0" w:noHBand="0" w:noVBand="1"/>
      </w:tblPr>
      <w:tblGrid>
        <w:gridCol w:w="8962"/>
      </w:tblGrid>
      <w:tr w:rsidR="007057B8" w:rsidRPr="004A5A99" w14:paraId="614273D7" w14:textId="77777777" w:rsidTr="00AB1649">
        <w:tc>
          <w:tcPr>
            <w:tcW w:w="0" w:type="auto"/>
            <w:tcMar>
              <w:top w:w="0" w:type="auto"/>
              <w:bottom w:w="0" w:type="auto"/>
            </w:tcMar>
          </w:tcPr>
          <w:p w14:paraId="3A205748"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Dobavitelj bo dobavo materialov izvajal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82"/>
              <w:gridCol w:w="5248"/>
            </w:tblGrid>
            <w:tr w:rsidR="007057B8" w:rsidRPr="004A5A99" w14:paraId="2C9F3CC7"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13FE6"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Podizvajalec 1 (firma, naslov):</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CC1" w14:textId="77777777" w:rsidR="007057B8" w:rsidRPr="004A5A99" w:rsidRDefault="007057B8" w:rsidP="00AB1649">
                  <w:pPr>
                    <w:rPr>
                      <w:rFonts w:ascii="Arial Narrow" w:hAnsi="Arial Narrow"/>
                      <w:sz w:val="20"/>
                      <w:szCs w:val="20"/>
                    </w:rPr>
                  </w:pPr>
                </w:p>
              </w:tc>
            </w:tr>
            <w:tr w:rsidR="007057B8" w:rsidRPr="004A5A99" w14:paraId="725840DF"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7103"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VRSTA DEL (predmet, količina):</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5B6E50"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Opis dobave, ki jih bo izvedel podizvajalec:</w:t>
                  </w:r>
                </w:p>
                <w:p w14:paraId="10A3AE09"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 končne ponudbe vrednosti, ki jo bo izvedel podizvajalec: ____</w:t>
                  </w:r>
                </w:p>
              </w:tc>
            </w:tr>
          </w:tbl>
          <w:p w14:paraId="3EBD8E4B"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0908A0A7"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057B8" w:rsidRPr="004A5A99" w14:paraId="6F81D067" w14:textId="77777777" w:rsidTr="00AB1649">
              <w:tc>
                <w:tcPr>
                  <w:tcW w:w="0" w:type="auto"/>
                  <w:tcMar>
                    <w:top w:w="0" w:type="auto"/>
                    <w:bottom w:w="0" w:type="auto"/>
                  </w:tcMar>
                </w:tcPr>
                <w:p w14:paraId="2B07CC22"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 podpisom te pogodbe pooblašča naročnika, da na podlagi potrjenega računa oziroma situacije s strani glavnega izvajalca neposredno plačuje podizvajalcu,</w:t>
                  </w:r>
                </w:p>
                <w:p w14:paraId="652F074C"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je podizvajalec dolžan najkasneje z izstavitvijo prvega računa predložiti soglasje, na podlagi katerega naročnik namesto ponudnika poravna podizvajalčevo terjatev do ponudnika, </w:t>
                  </w:r>
                </w:p>
                <w:p w14:paraId="5837CB5F"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svojemu računu ali situaciji priložiti račun ali situacijo podizvajalca, ki ga je predhodno potrdil.</w:t>
                  </w:r>
                </w:p>
              </w:tc>
            </w:tr>
          </w:tbl>
          <w:p w14:paraId="6224F7E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Zgolj ob izpolnitvi vseh pogojev iz predhodnega odstavka, je naročnik obvezan izvršiti neposredno plačilo podizvajalcu. </w:t>
            </w:r>
          </w:p>
          <w:p w14:paraId="3F4735C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Plačila podizvajalcem se izvedejo v rokih in na enak način kot velja za plačila izvajalcu.</w:t>
            </w:r>
          </w:p>
          <w:p w14:paraId="29E608FA"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w:t>
            </w:r>
          </w:p>
          <w:p w14:paraId="78F32CD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pogodbenih obveznosti in če novi podizvajalec ne izpolnjuje pogojev, ki jih je postavil naročnik v dokumentaciji v zvezi z oddajo javnega naročila. Naročnik bo o morebitni zavrnitvi novega podizvajalca obvestiti dobavitelja najpozneje v desetih dneh od prejema predloga.</w:t>
            </w:r>
          </w:p>
          <w:p w14:paraId="240B5180" w14:textId="77777777" w:rsidR="007057B8" w:rsidRPr="004A5A99" w:rsidRDefault="007057B8" w:rsidP="001B0DA7">
            <w:pPr>
              <w:spacing w:before="200" w:after="200"/>
              <w:jc w:val="both"/>
              <w:rPr>
                <w:rFonts w:ascii="Arial Narrow" w:hAnsi="Arial Narrow" w:cs="Arial"/>
                <w:color w:val="000000"/>
                <w:sz w:val="20"/>
                <w:szCs w:val="20"/>
              </w:rPr>
            </w:pPr>
            <w:r w:rsidRPr="004A5A99">
              <w:rPr>
                <w:rFonts w:ascii="Arial Narrow" w:hAnsi="Arial Narrow" w:cs="Arial"/>
                <w:color w:val="000000"/>
                <w:sz w:val="20"/>
                <w:szCs w:val="20"/>
              </w:rPr>
              <w:t>Če neposredno plačilo podizvajalcu ni obvezno v skladu s tem členom, mora dobavitelj najpozneje v 60 dneh od plačila končnega računa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D62DEDD"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X. SKRBNIKI POGODBE</w:t>
      </w:r>
    </w:p>
    <w:p w14:paraId="650CA35E"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15. člen</w:t>
      </w:r>
    </w:p>
    <w:tbl>
      <w:tblPr>
        <w:tblStyle w:val="NormalTablePHPDOCX"/>
        <w:tblW w:w="0" w:type="auto"/>
        <w:tblInd w:w="108" w:type="dxa"/>
        <w:tblLook w:val="04A0" w:firstRow="1" w:lastRow="0" w:firstColumn="1" w:lastColumn="0" w:noHBand="0" w:noVBand="1"/>
      </w:tblPr>
      <w:tblGrid>
        <w:gridCol w:w="8962"/>
      </w:tblGrid>
      <w:tr w:rsidR="007057B8" w:rsidRPr="004A5A99" w14:paraId="13E02415" w14:textId="77777777" w:rsidTr="00AB1649">
        <w:tc>
          <w:tcPr>
            <w:tcW w:w="0" w:type="auto"/>
            <w:tcMar>
              <w:top w:w="0" w:type="auto"/>
              <w:bottom w:w="0" w:type="auto"/>
            </w:tcMar>
          </w:tcPr>
          <w:p w14:paraId="30E43A3F" w14:textId="77777777" w:rsidR="007057B8" w:rsidRPr="004A5A99" w:rsidRDefault="001B0DA7" w:rsidP="001B0DA7">
            <w:pPr>
              <w:spacing w:before="200" w:after="200"/>
              <w:jc w:val="both"/>
              <w:rPr>
                <w:rFonts w:ascii="Arial Narrow" w:hAnsi="Arial Narrow"/>
                <w:sz w:val="20"/>
                <w:szCs w:val="20"/>
              </w:rPr>
            </w:pPr>
            <w:r w:rsidRPr="004A5A99">
              <w:rPr>
                <w:rFonts w:ascii="Arial Narrow" w:hAnsi="Arial Narrow" w:cs="Arial"/>
                <w:color w:val="000000"/>
                <w:sz w:val="20"/>
                <w:szCs w:val="20"/>
              </w:rPr>
              <w:t>Komercialni s</w:t>
            </w:r>
            <w:r w:rsidR="007057B8" w:rsidRPr="004A5A99">
              <w:rPr>
                <w:rFonts w:ascii="Arial Narrow" w:hAnsi="Arial Narrow" w:cs="Arial"/>
                <w:color w:val="000000"/>
                <w:sz w:val="20"/>
                <w:szCs w:val="20"/>
              </w:rPr>
              <w:t xml:space="preserve">krbnik pogodbe s strani naročnika je </w:t>
            </w:r>
            <w:r w:rsidR="00FA0193" w:rsidRPr="004A5A99">
              <w:rPr>
                <w:rFonts w:ascii="Arial Narrow" w:hAnsi="Arial Narrow" w:cs="Arial"/>
                <w:color w:val="000000"/>
                <w:sz w:val="20"/>
                <w:szCs w:val="20"/>
              </w:rPr>
              <w:t>_____________</w:t>
            </w:r>
            <w:r w:rsidRPr="004A5A99">
              <w:rPr>
                <w:rFonts w:ascii="Arial Narrow" w:hAnsi="Arial Narrow" w:cs="Arial"/>
                <w:color w:val="000000"/>
                <w:sz w:val="20"/>
                <w:szCs w:val="20"/>
              </w:rPr>
              <w:t xml:space="preserve">, strokovni skrbnik pogodbe na strani naročnika je </w:t>
            </w:r>
            <w:r w:rsidR="00FA0193" w:rsidRPr="004A5A99">
              <w:rPr>
                <w:rFonts w:ascii="Arial Narrow" w:hAnsi="Arial Narrow" w:cs="Arial"/>
                <w:color w:val="000000"/>
                <w:sz w:val="20"/>
                <w:szCs w:val="20"/>
              </w:rPr>
              <w:t>__________________.</w:t>
            </w:r>
          </w:p>
          <w:p w14:paraId="3E9B4858"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6633406B"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p>
          <w:p w14:paraId="573B2AA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tc>
      </w:tr>
    </w:tbl>
    <w:p w14:paraId="18D5042F"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 ODSTOP OD POGODBE</w:t>
      </w:r>
    </w:p>
    <w:p w14:paraId="3F0E4E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16. člen</w:t>
      </w:r>
    </w:p>
    <w:tbl>
      <w:tblPr>
        <w:tblStyle w:val="NormalTablePHPDOCX"/>
        <w:tblW w:w="0" w:type="auto"/>
        <w:tblInd w:w="108" w:type="dxa"/>
        <w:tblLook w:val="04A0" w:firstRow="1" w:lastRow="0" w:firstColumn="1" w:lastColumn="0" w:noHBand="0" w:noVBand="1"/>
      </w:tblPr>
      <w:tblGrid>
        <w:gridCol w:w="8962"/>
      </w:tblGrid>
      <w:tr w:rsidR="007057B8" w:rsidRPr="004A5A99" w14:paraId="414B5D05" w14:textId="77777777" w:rsidTr="00AB1649">
        <w:tc>
          <w:tcPr>
            <w:tcW w:w="0" w:type="auto"/>
            <w:tcMar>
              <w:top w:w="0" w:type="auto"/>
              <w:bottom w:w="0" w:type="auto"/>
            </w:tcMar>
          </w:tcPr>
          <w:p w14:paraId="22EC0C66"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021"/>
            </w:tblGrid>
            <w:tr w:rsidR="007057B8" w:rsidRPr="004A5A99" w14:paraId="47EF01F0" w14:textId="77777777" w:rsidTr="00AB1649">
              <w:tc>
                <w:tcPr>
                  <w:tcW w:w="0" w:type="auto"/>
                  <w:tcMar>
                    <w:top w:w="0" w:type="auto"/>
                    <w:bottom w:w="0" w:type="auto"/>
                  </w:tcMar>
                </w:tcPr>
                <w:p w14:paraId="54A4739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pride dobavitelj v takšno finančno situacijo, ki bi mu onemogočila izvedbo pogodbenih obveznosti;</w:t>
                  </w:r>
                </w:p>
                <w:p w14:paraId="43F2DC6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dobavitelj dobave materiala ne izvaja v rokih dogovorjenih s to pogodbo;</w:t>
                  </w:r>
                </w:p>
                <w:p w14:paraId="56FDCA2F" w14:textId="77777777" w:rsidR="00D830FE" w:rsidRPr="004A5A99" w:rsidRDefault="00D830FE"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po predlogu zdravnikov in</w:t>
                  </w:r>
                </w:p>
                <w:p w14:paraId="61424F7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v drugih primerih, kot izhaja iz določb te pogodbe.</w:t>
                  </w:r>
                </w:p>
              </w:tc>
            </w:tr>
          </w:tbl>
          <w:p w14:paraId="372A2423"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057B8" w:rsidRPr="004A5A99" w14:paraId="23B9A6B5" w14:textId="77777777" w:rsidTr="00AB1649">
              <w:tc>
                <w:tcPr>
                  <w:tcW w:w="0" w:type="auto"/>
                  <w:tcMar>
                    <w:top w:w="0" w:type="auto"/>
                    <w:bottom w:w="0" w:type="auto"/>
                  </w:tcMar>
                </w:tcPr>
                <w:p w14:paraId="66B92549"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javno naročilo je bilo bistveno spremenjeno, kar terja nov postopek javnega naročanja;</w:t>
                  </w:r>
                </w:p>
                <w:p w14:paraId="67D841CD"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613EF8"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243D35E9"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Odstop od pogodbe učinkuje z dnem, ko dobavitelj prejme pisno izjavo naročnika o odstopu.</w:t>
            </w:r>
          </w:p>
          <w:p w14:paraId="5B4A0269" w14:textId="3951766A"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bo istočasno z odstopom od pogodbe pričel s postopki za unovčenje zavarovanja za dobro izvedbo pogodbenih obveznosti.</w:t>
            </w:r>
          </w:p>
        </w:tc>
      </w:tr>
    </w:tbl>
    <w:p w14:paraId="033C71B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40E35EB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17. člen</w:t>
      </w:r>
    </w:p>
    <w:tbl>
      <w:tblPr>
        <w:tblStyle w:val="NormalTablePHPDOCX"/>
        <w:tblW w:w="0" w:type="auto"/>
        <w:tblInd w:w="108" w:type="dxa"/>
        <w:tblLook w:val="04A0" w:firstRow="1" w:lastRow="0" w:firstColumn="1" w:lastColumn="0" w:noHBand="0" w:noVBand="1"/>
      </w:tblPr>
      <w:tblGrid>
        <w:gridCol w:w="8962"/>
      </w:tblGrid>
      <w:tr w:rsidR="007057B8" w:rsidRPr="004A5A99" w14:paraId="01A22F2B" w14:textId="77777777" w:rsidTr="00AB1649">
        <w:tc>
          <w:tcPr>
            <w:tcW w:w="0" w:type="auto"/>
            <w:tcMar>
              <w:top w:w="0" w:type="auto"/>
              <w:bottom w:w="0" w:type="auto"/>
            </w:tcMar>
          </w:tcPr>
          <w:p w14:paraId="6DB52ECE" w14:textId="3B2AF01E"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w:t>
            </w:r>
            <w:r w:rsidR="00786D00"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D178A4" w14:textId="49E7C79F"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310E0352"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5F837F2"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E87290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18. člen</w:t>
      </w:r>
    </w:p>
    <w:tbl>
      <w:tblPr>
        <w:tblStyle w:val="NormalTablePHPDOCX"/>
        <w:tblW w:w="0" w:type="auto"/>
        <w:tblInd w:w="108" w:type="dxa"/>
        <w:tblLook w:val="04A0" w:firstRow="1" w:lastRow="0" w:firstColumn="1" w:lastColumn="0" w:noHBand="0" w:noVBand="1"/>
      </w:tblPr>
      <w:tblGrid>
        <w:gridCol w:w="8962"/>
      </w:tblGrid>
      <w:tr w:rsidR="007057B8" w:rsidRPr="004A5A99" w14:paraId="7BEBDE73" w14:textId="77777777" w:rsidTr="00AB1649">
        <w:tc>
          <w:tcPr>
            <w:tcW w:w="0" w:type="auto"/>
            <w:tcMar>
              <w:top w:w="0" w:type="auto"/>
              <w:bottom w:w="0" w:type="auto"/>
            </w:tcMar>
          </w:tcPr>
          <w:p w14:paraId="023D4531"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057B8" w:rsidRPr="004A5A99" w14:paraId="1DC23C8B" w14:textId="77777777" w:rsidTr="00AB1649">
              <w:tc>
                <w:tcPr>
                  <w:tcW w:w="0" w:type="auto"/>
                  <w:tcMar>
                    <w:top w:w="0" w:type="auto"/>
                    <w:bottom w:w="0" w:type="auto"/>
                  </w:tcMar>
                </w:tcPr>
                <w:p w14:paraId="039407E6"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pridobitev posla ali</w:t>
                  </w:r>
                </w:p>
                <w:p w14:paraId="60FFC4A4"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za sklenitev posla pod ugodnejšimi pogoji ali</w:t>
                  </w:r>
                </w:p>
                <w:p w14:paraId="4F27C05A"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za opustitev dolžnega nadzora nad izvajanjem pogodbenih obveznosti ali</w:t>
                  </w:r>
                </w:p>
                <w:p w14:paraId="430B261F" w14:textId="77777777" w:rsidR="007057B8" w:rsidRPr="004A5A99" w:rsidRDefault="007057B8" w:rsidP="003B7274">
                  <w:pPr>
                    <w:numPr>
                      <w:ilvl w:val="0"/>
                      <w:numId w:val="6"/>
                    </w:numPr>
                    <w:ind w:left="714" w:hanging="357"/>
                    <w:jc w:val="both"/>
                    <w:rPr>
                      <w:rFonts w:ascii="Arial Narrow" w:hAnsi="Arial Narrow" w:cs="Arial"/>
                      <w:color w:val="000000"/>
                      <w:sz w:val="20"/>
                      <w:szCs w:val="20"/>
                    </w:rPr>
                  </w:pPr>
                  <w:r w:rsidRPr="004A5A99">
                    <w:rPr>
                      <w:rFonts w:ascii="Arial Narrow" w:hAnsi="Arial Narrow" w:cs="Arial"/>
                      <w:color w:val="000000"/>
                      <w:sz w:val="20"/>
                      <w:szCs w:val="20"/>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4A5A99">
                    <w:rPr>
                      <w:rFonts w:ascii="Arial Narrow" w:hAnsi="Arial Narrow" w:cs="Arial"/>
                      <w:color w:val="000000"/>
                      <w:sz w:val="20"/>
                      <w:szCs w:val="20"/>
                    </w:rPr>
                    <w:t>sektorja,drugi</w:t>
                  </w:r>
                  <w:proofErr w:type="spellEnd"/>
                  <w:r w:rsidRPr="004A5A99">
                    <w:rPr>
                      <w:rFonts w:ascii="Arial Narrow" w:hAnsi="Arial Narrow" w:cs="Arial"/>
                      <w:color w:val="000000"/>
                      <w:sz w:val="20"/>
                      <w:szCs w:val="20"/>
                    </w:rPr>
                    <w:t xml:space="preserve"> pogodbeni stranki ali njenemu predstavniku, zastopniku, posredniku,</w:t>
                  </w:r>
                </w:p>
              </w:tc>
            </w:tr>
          </w:tbl>
          <w:p w14:paraId="3F996CB3"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t>je pogodba nična.</w:t>
            </w:r>
          </w:p>
        </w:tc>
      </w:tr>
    </w:tbl>
    <w:p w14:paraId="22C1D04C"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XIV. REŠEVANJE SPOROV</w:t>
      </w:r>
    </w:p>
    <w:p w14:paraId="0060CA7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19. člen</w:t>
      </w:r>
    </w:p>
    <w:tbl>
      <w:tblPr>
        <w:tblStyle w:val="NormalTablePHPDOCX"/>
        <w:tblW w:w="0" w:type="auto"/>
        <w:tblInd w:w="108" w:type="dxa"/>
        <w:tblLook w:val="04A0" w:firstRow="1" w:lastRow="0" w:firstColumn="1" w:lastColumn="0" w:noHBand="0" w:noVBand="1"/>
      </w:tblPr>
      <w:tblGrid>
        <w:gridCol w:w="8962"/>
      </w:tblGrid>
      <w:tr w:rsidR="007057B8" w:rsidRPr="004A5A99" w14:paraId="3F6DE22D" w14:textId="77777777" w:rsidTr="00BD6DCC">
        <w:trPr>
          <w:trHeight w:val="3687"/>
        </w:trPr>
        <w:tc>
          <w:tcPr>
            <w:tcW w:w="0" w:type="auto"/>
            <w:tcMar>
              <w:top w:w="0" w:type="auto"/>
              <w:bottom w:w="0" w:type="auto"/>
            </w:tcMar>
          </w:tcPr>
          <w:p w14:paraId="1C438BA0"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6650378A" w14:textId="1B441A3A"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2E6F9D20" w14:textId="77777777" w:rsidR="001B0DA7" w:rsidRPr="004A5A99" w:rsidRDefault="001B0DA7" w:rsidP="001B0DA7">
            <w:pPr>
              <w:tabs>
                <w:tab w:val="left" w:pos="993"/>
                <w:tab w:val="left" w:pos="1560"/>
              </w:tabs>
              <w:jc w:val="both"/>
              <w:rPr>
                <w:rFonts w:ascii="Arial Narrow" w:hAnsi="Arial Narrow" w:cs="Arial"/>
                <w:sz w:val="20"/>
                <w:szCs w:val="20"/>
              </w:rPr>
            </w:pPr>
          </w:p>
          <w:p w14:paraId="0AEB8E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09D99339"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razpisna in ponudbena dokumentacija,</w:t>
            </w:r>
          </w:p>
          <w:p w14:paraId="7AF1A93A"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priloge, ki so sestavni del te pogodbe,</w:t>
            </w:r>
          </w:p>
          <w:p w14:paraId="23F606C4"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306E47E0"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Obligacijski zakonik.</w:t>
            </w:r>
          </w:p>
          <w:p w14:paraId="11C81878" w14:textId="77777777" w:rsidR="001B0DA7" w:rsidRPr="004A5A99" w:rsidRDefault="001B0DA7" w:rsidP="001B0DA7">
            <w:pPr>
              <w:tabs>
                <w:tab w:val="left" w:pos="993"/>
                <w:tab w:val="left" w:pos="1560"/>
              </w:tabs>
              <w:jc w:val="both"/>
              <w:rPr>
                <w:rFonts w:ascii="Arial Narrow" w:hAnsi="Arial Narrow" w:cs="Arial"/>
                <w:sz w:val="20"/>
                <w:szCs w:val="20"/>
              </w:rPr>
            </w:pPr>
          </w:p>
          <w:p w14:paraId="445F80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1EE48277" w14:textId="77777777" w:rsidR="001B0DA7" w:rsidRPr="004A5A99" w:rsidRDefault="001B0DA7" w:rsidP="001B0DA7">
            <w:pPr>
              <w:tabs>
                <w:tab w:val="left" w:pos="993"/>
                <w:tab w:val="left" w:pos="1560"/>
              </w:tabs>
              <w:jc w:val="both"/>
              <w:rPr>
                <w:rFonts w:ascii="Arial Narrow" w:hAnsi="Arial Narrow" w:cs="Arial"/>
                <w:sz w:val="20"/>
                <w:szCs w:val="20"/>
              </w:rPr>
            </w:pPr>
          </w:p>
        </w:tc>
      </w:tr>
    </w:tbl>
    <w:p w14:paraId="758AB51B"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XVI. KONČNE DOLOČBE</w:t>
      </w:r>
    </w:p>
    <w:p w14:paraId="6552C810"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20. člen</w:t>
      </w:r>
    </w:p>
    <w:tbl>
      <w:tblPr>
        <w:tblStyle w:val="NormalTablePHPDOCX"/>
        <w:tblW w:w="0" w:type="auto"/>
        <w:tblInd w:w="108" w:type="dxa"/>
        <w:tblLook w:val="04A0" w:firstRow="1" w:lastRow="0" w:firstColumn="1" w:lastColumn="0" w:noHBand="0" w:noVBand="1"/>
      </w:tblPr>
      <w:tblGrid>
        <w:gridCol w:w="8962"/>
      </w:tblGrid>
      <w:tr w:rsidR="007057B8" w:rsidRPr="004A5A99" w14:paraId="1B4B4E52" w14:textId="77777777" w:rsidTr="00AB1649">
        <w:tc>
          <w:tcPr>
            <w:tcW w:w="0" w:type="auto"/>
            <w:tcMar>
              <w:top w:w="0" w:type="auto"/>
              <w:bottom w:w="0" w:type="auto"/>
            </w:tcMar>
          </w:tcPr>
          <w:p w14:paraId="33D20660"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308512B"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21. člen</w:t>
      </w:r>
    </w:p>
    <w:tbl>
      <w:tblPr>
        <w:tblStyle w:val="NormalTablePHPDOCX"/>
        <w:tblW w:w="0" w:type="auto"/>
        <w:tblInd w:w="108" w:type="dxa"/>
        <w:tblLook w:val="04A0" w:firstRow="1" w:lastRow="0" w:firstColumn="1" w:lastColumn="0" w:noHBand="0" w:noVBand="1"/>
      </w:tblPr>
      <w:tblGrid>
        <w:gridCol w:w="8962"/>
      </w:tblGrid>
      <w:tr w:rsidR="007057B8" w:rsidRPr="004A5A99" w14:paraId="4B173640" w14:textId="77777777" w:rsidTr="00AB1649">
        <w:tc>
          <w:tcPr>
            <w:tcW w:w="0" w:type="auto"/>
            <w:tcMar>
              <w:top w:w="0" w:type="auto"/>
              <w:bottom w:w="0" w:type="auto"/>
            </w:tcMar>
          </w:tcPr>
          <w:p w14:paraId="611EACFF" w14:textId="77777777" w:rsidR="007057B8" w:rsidRPr="004A5A99" w:rsidRDefault="001B0DA7"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w:t>
            </w:r>
            <w:r w:rsidR="007057B8" w:rsidRPr="004A5A99">
              <w:rPr>
                <w:rFonts w:ascii="Arial Narrow" w:hAnsi="Arial Narrow" w:cs="Arial"/>
                <w:color w:val="000000"/>
                <w:sz w:val="20"/>
                <w:szCs w:val="20"/>
              </w:rPr>
              <w:t>ogodba stopi v veljavo z dnem podpisa obeh pogodbenih strank, pod odložnim pogojem, da dobavitelj predloži finančno zavarovanje za dobro izvedbo pogodbenih obveznosti v skladu z določbami te pogodbe. Za dan podpisa obeh pogodbenih strank se šteje datum podpisa zadnje od pogodbenih strank.</w:t>
            </w:r>
          </w:p>
          <w:p w14:paraId="70DF8C53" w14:textId="7A9273BB" w:rsidR="007057B8" w:rsidRPr="004A5A99" w:rsidRDefault="007057B8" w:rsidP="00BD6DCC">
            <w:pPr>
              <w:spacing w:before="225"/>
              <w:jc w:val="both"/>
              <w:rPr>
                <w:rFonts w:ascii="Arial Narrow" w:hAnsi="Arial Narrow"/>
                <w:sz w:val="20"/>
                <w:szCs w:val="20"/>
              </w:rPr>
            </w:pPr>
            <w:r w:rsidRPr="004A5A99">
              <w:rPr>
                <w:rFonts w:ascii="Arial Narrow" w:hAnsi="Arial Narrow" w:cs="Arial"/>
                <w:color w:val="000000"/>
                <w:sz w:val="20"/>
                <w:szCs w:val="20"/>
              </w:rPr>
              <w:t xml:space="preserve">Ta pogodba se sklepa za obdobje </w:t>
            </w:r>
            <w:r w:rsidR="00954F42" w:rsidRPr="004A5A99">
              <w:rPr>
                <w:rFonts w:ascii="Arial Narrow" w:hAnsi="Arial Narrow" w:cs="Arial"/>
                <w:color w:val="000000"/>
                <w:sz w:val="20"/>
                <w:szCs w:val="20"/>
              </w:rPr>
              <w:t>24</w:t>
            </w:r>
            <w:r w:rsidR="001B0DA7" w:rsidRPr="004A5A99">
              <w:rPr>
                <w:rFonts w:ascii="Arial Narrow" w:hAnsi="Arial Narrow" w:cs="Arial"/>
                <w:color w:val="000000"/>
                <w:sz w:val="20"/>
                <w:szCs w:val="20"/>
              </w:rPr>
              <w:t xml:space="preserve"> mesecev</w:t>
            </w:r>
            <w:r w:rsidRPr="004A5A99">
              <w:rPr>
                <w:rFonts w:ascii="Arial Narrow" w:hAnsi="Arial Narrow" w:cs="Arial"/>
                <w:color w:val="000000"/>
                <w:sz w:val="20"/>
                <w:szCs w:val="20"/>
              </w:rPr>
              <w:t xml:space="preserve"> od podpisa zadnje od obeh pogodbenih strank</w:t>
            </w:r>
            <w:r w:rsidR="00BC4CB9">
              <w:rPr>
                <w:rFonts w:ascii="Arial Narrow" w:hAnsi="Arial Narrow" w:cs="Arial"/>
                <w:color w:val="000000"/>
                <w:sz w:val="20"/>
                <w:szCs w:val="20"/>
              </w:rPr>
              <w:t xml:space="preserve"> z možnostjo podaljšanja</w:t>
            </w:r>
            <w:r w:rsidR="00BD6DCC">
              <w:rPr>
                <w:rFonts w:ascii="Arial Narrow" w:hAnsi="Arial Narrow" w:cs="Arial"/>
                <w:color w:val="000000"/>
                <w:sz w:val="20"/>
                <w:szCs w:val="20"/>
              </w:rPr>
              <w:t xml:space="preserve"> še za 2 leti</w:t>
            </w:r>
            <w:r w:rsidRPr="004A5A99">
              <w:rPr>
                <w:rFonts w:ascii="Arial Narrow" w:hAnsi="Arial Narrow" w:cs="Arial"/>
                <w:color w:val="000000"/>
                <w:sz w:val="20"/>
                <w:szCs w:val="20"/>
              </w:rPr>
              <w:t>.</w:t>
            </w:r>
          </w:p>
        </w:tc>
      </w:tr>
    </w:tbl>
    <w:p w14:paraId="548916E1"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2A3FA994"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22. člen</w:t>
      </w:r>
    </w:p>
    <w:tbl>
      <w:tblPr>
        <w:tblStyle w:val="NormalTablePHPDOCX"/>
        <w:tblW w:w="0" w:type="auto"/>
        <w:tblInd w:w="108" w:type="dxa"/>
        <w:tblLook w:val="04A0" w:firstRow="1" w:lastRow="0" w:firstColumn="1" w:lastColumn="0" w:noHBand="0" w:noVBand="1"/>
      </w:tblPr>
      <w:tblGrid>
        <w:gridCol w:w="8962"/>
      </w:tblGrid>
      <w:tr w:rsidR="007057B8" w:rsidRPr="004A5A99" w14:paraId="6B9A1422" w14:textId="77777777" w:rsidTr="00AB1649">
        <w:tc>
          <w:tcPr>
            <w:tcW w:w="0" w:type="auto"/>
            <w:tcMar>
              <w:top w:w="0" w:type="auto"/>
              <w:bottom w:w="0" w:type="auto"/>
            </w:tcMar>
          </w:tcPr>
          <w:p w14:paraId="2B3ECE58" w14:textId="77777777" w:rsidR="007057B8"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je sestavljena in podpisana v </w:t>
            </w:r>
            <w:r w:rsidR="00E56DC4" w:rsidRPr="004A5A99">
              <w:rPr>
                <w:rFonts w:ascii="Arial Narrow" w:hAnsi="Arial Narrow" w:cs="Arial"/>
                <w:color w:val="000000"/>
                <w:sz w:val="20"/>
                <w:szCs w:val="20"/>
              </w:rPr>
              <w:t>treh</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3</w:t>
            </w:r>
            <w:r w:rsidRPr="004A5A99">
              <w:rPr>
                <w:rFonts w:ascii="Arial Narrow" w:hAnsi="Arial Narrow" w:cs="Arial"/>
                <w:color w:val="000000"/>
                <w:sz w:val="20"/>
                <w:szCs w:val="20"/>
              </w:rPr>
              <w:t xml:space="preserve">) enakih izvodih, od katerih dobavitelj prejme </w:t>
            </w:r>
            <w:r w:rsidR="00E56DC4" w:rsidRPr="004A5A99">
              <w:rPr>
                <w:rFonts w:ascii="Arial Narrow" w:hAnsi="Arial Narrow" w:cs="Arial"/>
                <w:color w:val="000000"/>
                <w:sz w:val="20"/>
                <w:szCs w:val="20"/>
              </w:rPr>
              <w:t>en</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1</w:t>
            </w:r>
            <w:r w:rsidRPr="004A5A99">
              <w:rPr>
                <w:rFonts w:ascii="Arial Narrow" w:hAnsi="Arial Narrow" w:cs="Arial"/>
                <w:color w:val="000000"/>
                <w:sz w:val="20"/>
                <w:szCs w:val="20"/>
              </w:rPr>
              <w:t>) izvoda in naročnik dva (2) izvoda.</w:t>
            </w:r>
          </w:p>
          <w:p w14:paraId="6759658F" w14:textId="5E95C13B" w:rsidR="00BD6DCC" w:rsidRPr="004A5A99" w:rsidRDefault="00BD6DCC" w:rsidP="00AB1649">
            <w:pPr>
              <w:spacing w:before="225" w:after="225"/>
              <w:jc w:val="both"/>
              <w:rPr>
                <w:rFonts w:ascii="Arial Narrow" w:hAnsi="Arial Narrow"/>
                <w:sz w:val="20"/>
                <w:szCs w:val="20"/>
              </w:rPr>
            </w:pPr>
          </w:p>
        </w:tc>
      </w:tr>
    </w:tbl>
    <w:p w14:paraId="4980FFA4" w14:textId="77777777" w:rsidR="007057B8" w:rsidRPr="004A5A99" w:rsidRDefault="007057B8" w:rsidP="007057B8">
      <w:pPr>
        <w:jc w:val="both"/>
        <w:rPr>
          <w:rFonts w:ascii="Arial Narrow" w:hAnsi="Arial Narrow" w:cs="Arial"/>
          <w:color w:val="000000"/>
          <w:sz w:val="20"/>
          <w:szCs w:val="20"/>
        </w:rPr>
      </w:pPr>
      <w:r w:rsidRPr="004A5A99">
        <w:rPr>
          <w:rFonts w:ascii="Arial Narrow" w:hAnsi="Arial Narrow" w:cs="Arial"/>
          <w:color w:val="000000"/>
          <w:sz w:val="20"/>
          <w:szCs w:val="20"/>
        </w:rPr>
        <w:t>V ________, dne _____________</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V Ljubljani, dne ________________</w:t>
      </w:r>
    </w:p>
    <w:p w14:paraId="3BFB2D30" w14:textId="77777777" w:rsidR="007057B8" w:rsidRPr="004A5A99" w:rsidRDefault="007057B8" w:rsidP="007057B8">
      <w:pPr>
        <w:jc w:val="both"/>
        <w:rPr>
          <w:rFonts w:ascii="Arial Narrow" w:hAnsi="Arial Narrow"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64"/>
      </w:tblGrid>
      <w:tr w:rsidR="007057B8" w:rsidRPr="004A5A99" w14:paraId="2C5E25B5" w14:textId="77777777" w:rsidTr="00AB1649">
        <w:tc>
          <w:tcPr>
            <w:tcW w:w="4962" w:type="dxa"/>
          </w:tcPr>
          <w:p w14:paraId="2E015524"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DOBAVITELJ:</w:t>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042C23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NAROČNIK:</w:t>
            </w:r>
          </w:p>
        </w:tc>
      </w:tr>
      <w:tr w:rsidR="007057B8" w:rsidRPr="004A5A99" w14:paraId="08DB23A3" w14:textId="77777777" w:rsidTr="00AB1649">
        <w:tc>
          <w:tcPr>
            <w:tcW w:w="4962" w:type="dxa"/>
          </w:tcPr>
          <w:p w14:paraId="32D96007" w14:textId="77777777" w:rsidR="007057B8" w:rsidRPr="004A5A99" w:rsidRDefault="007057B8" w:rsidP="00AB1649">
            <w:pPr>
              <w:spacing w:after="120"/>
              <w:jc w:val="both"/>
              <w:rPr>
                <w:rFonts w:ascii="Arial Narrow" w:hAnsi="Arial Narrow" w:cs="Arial"/>
                <w:b/>
                <w:bCs/>
                <w:color w:val="000000"/>
                <w:sz w:val="20"/>
                <w:szCs w:val="20"/>
              </w:rPr>
            </w:pPr>
            <w:r w:rsidRPr="004A5A99">
              <w:rPr>
                <w:rFonts w:ascii="Arial Narrow" w:hAnsi="Arial Narrow" w:cs="Arial"/>
                <w:b/>
                <w:bCs/>
                <w:sz w:val="20"/>
                <w:szCs w:val="20"/>
              </w:rPr>
              <w:t>_____________________________</w:t>
            </w:r>
          </w:p>
        </w:tc>
        <w:tc>
          <w:tcPr>
            <w:tcW w:w="4064" w:type="dxa"/>
          </w:tcPr>
          <w:p w14:paraId="5845CD20"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color w:val="000000"/>
                <w:sz w:val="20"/>
                <w:szCs w:val="20"/>
              </w:rPr>
              <w:t>UNIVERZITETNI KLINIČNI CENTER LJUBLJANA</w:t>
            </w:r>
          </w:p>
        </w:tc>
      </w:tr>
      <w:tr w:rsidR="007057B8" w:rsidRPr="004A5A99" w14:paraId="00341B51" w14:textId="77777777" w:rsidTr="00AB1649">
        <w:tc>
          <w:tcPr>
            <w:tcW w:w="4962" w:type="dxa"/>
          </w:tcPr>
          <w:p w14:paraId="59F2E3F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sz w:val="20"/>
                <w:szCs w:val="20"/>
              </w:rPr>
              <w:t>_____________________________</w:t>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5620DDC3" w14:textId="77777777" w:rsidR="007057B8" w:rsidRPr="004A5A99" w:rsidRDefault="007057B8" w:rsidP="00AB1649">
            <w:pPr>
              <w:jc w:val="both"/>
              <w:rPr>
                <w:rFonts w:ascii="Arial Narrow" w:hAnsi="Arial Narrow" w:cs="Arial"/>
                <w:sz w:val="20"/>
                <w:szCs w:val="20"/>
              </w:rPr>
            </w:pPr>
            <w:r w:rsidRPr="004A5A99">
              <w:rPr>
                <w:rFonts w:ascii="Arial Narrow" w:hAnsi="Arial Narrow" w:cs="Arial"/>
                <w:sz w:val="20"/>
                <w:szCs w:val="20"/>
              </w:rPr>
              <w:t>generalni direktor</w:t>
            </w:r>
          </w:p>
          <w:p w14:paraId="45E869E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sz w:val="20"/>
                <w:szCs w:val="20"/>
              </w:rPr>
              <w:t>doc. dr. Marko Jug, dr. med.</w:t>
            </w:r>
          </w:p>
        </w:tc>
      </w:tr>
      <w:tr w:rsidR="007057B8" w:rsidRPr="004A5A99" w14:paraId="380A1040" w14:textId="77777777" w:rsidTr="00AB1649">
        <w:tc>
          <w:tcPr>
            <w:tcW w:w="4962" w:type="dxa"/>
          </w:tcPr>
          <w:p w14:paraId="6A0895B7" w14:textId="77777777" w:rsidR="007057B8" w:rsidRPr="004A5A99" w:rsidRDefault="007057B8" w:rsidP="00AB1649">
            <w:pPr>
              <w:jc w:val="both"/>
              <w:rPr>
                <w:rFonts w:ascii="Arial Narrow" w:hAnsi="Arial Narrow" w:cs="Arial"/>
                <w:color w:val="000000"/>
                <w:sz w:val="20"/>
                <w:szCs w:val="20"/>
              </w:rPr>
            </w:pPr>
          </w:p>
        </w:tc>
        <w:tc>
          <w:tcPr>
            <w:tcW w:w="4064" w:type="dxa"/>
          </w:tcPr>
          <w:p w14:paraId="66647C86" w14:textId="77777777" w:rsidR="007057B8" w:rsidRPr="004A5A99" w:rsidRDefault="007057B8" w:rsidP="00AB1649">
            <w:pPr>
              <w:jc w:val="both"/>
              <w:rPr>
                <w:rFonts w:ascii="Arial Narrow" w:hAnsi="Arial Narrow" w:cs="Arial"/>
                <w:color w:val="000000"/>
                <w:sz w:val="20"/>
                <w:szCs w:val="20"/>
              </w:rPr>
            </w:pPr>
          </w:p>
        </w:tc>
      </w:tr>
      <w:tr w:rsidR="007057B8" w:rsidRPr="004A5A99" w14:paraId="2E28E314" w14:textId="77777777" w:rsidTr="00AB1649">
        <w:trPr>
          <w:trHeight w:val="81"/>
        </w:trPr>
        <w:tc>
          <w:tcPr>
            <w:tcW w:w="4962" w:type="dxa"/>
          </w:tcPr>
          <w:p w14:paraId="339A93D8" w14:textId="77777777" w:rsidR="007057B8"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_____________________________</w:t>
            </w:r>
          </w:p>
          <w:p w14:paraId="751E2C7B" w14:textId="77777777" w:rsidR="004A5A99" w:rsidRPr="004A5A99" w:rsidRDefault="004A5A99" w:rsidP="00AB1649">
            <w:pPr>
              <w:jc w:val="both"/>
              <w:rPr>
                <w:rFonts w:ascii="Arial Narrow" w:hAnsi="Arial Narrow" w:cs="Arial"/>
                <w:color w:val="000000"/>
                <w:sz w:val="20"/>
                <w:szCs w:val="20"/>
              </w:rPr>
            </w:pPr>
          </w:p>
        </w:tc>
        <w:tc>
          <w:tcPr>
            <w:tcW w:w="4064" w:type="dxa"/>
          </w:tcPr>
          <w:p w14:paraId="219D64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w:t>
            </w:r>
          </w:p>
        </w:tc>
      </w:tr>
      <w:tr w:rsidR="004A5A99" w:rsidRPr="004A5A99" w14:paraId="6AF16620" w14:textId="77777777" w:rsidTr="00AB1649">
        <w:trPr>
          <w:trHeight w:val="81"/>
        </w:trPr>
        <w:tc>
          <w:tcPr>
            <w:tcW w:w="4962" w:type="dxa"/>
          </w:tcPr>
          <w:p w14:paraId="484BFB14" w14:textId="77777777" w:rsidR="004A5A99" w:rsidRPr="004A5A99" w:rsidRDefault="004A5A99" w:rsidP="00AB1649">
            <w:pPr>
              <w:jc w:val="both"/>
              <w:rPr>
                <w:rFonts w:ascii="Arial Narrow" w:hAnsi="Arial Narrow" w:cs="Arial"/>
                <w:color w:val="000000"/>
                <w:sz w:val="20"/>
                <w:szCs w:val="20"/>
              </w:rPr>
            </w:pPr>
          </w:p>
        </w:tc>
        <w:tc>
          <w:tcPr>
            <w:tcW w:w="4064" w:type="dxa"/>
          </w:tcPr>
          <w:p w14:paraId="25EC07BB" w14:textId="77777777" w:rsidR="004A5A99" w:rsidRPr="004A5A99" w:rsidRDefault="004A5A99" w:rsidP="00AB1649">
            <w:pPr>
              <w:jc w:val="both"/>
              <w:rPr>
                <w:rFonts w:ascii="Arial Narrow" w:hAnsi="Arial Narrow" w:cs="Arial"/>
                <w:color w:val="000000"/>
                <w:sz w:val="20"/>
                <w:szCs w:val="20"/>
              </w:rPr>
            </w:pPr>
          </w:p>
        </w:tc>
      </w:tr>
    </w:tbl>
    <w:p w14:paraId="2B9E6C37" w14:textId="4D4DA4FD" w:rsidR="00254C9A" w:rsidRPr="00D10899" w:rsidRDefault="00254C9A" w:rsidP="00BD6DCC">
      <w:pPr>
        <w:jc w:val="center"/>
        <w:rPr>
          <w:rFonts w:ascii="Arial Narrow" w:hAnsi="Arial Narrow"/>
          <w:bCs/>
        </w:rPr>
      </w:pPr>
    </w:p>
    <w:sectPr w:rsidR="00254C9A" w:rsidRPr="00D10899" w:rsidSect="00D931BF">
      <w:headerReference w:type="default" r:id="rId21"/>
      <w:foot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20ABD" w14:textId="77777777" w:rsidR="003550A0" w:rsidRDefault="003550A0" w:rsidP="006975C6">
      <w:pPr>
        <w:spacing w:after="0" w:line="240" w:lineRule="auto"/>
      </w:pPr>
      <w:r>
        <w:separator/>
      </w:r>
    </w:p>
  </w:endnote>
  <w:endnote w:type="continuationSeparator" w:id="0">
    <w:p w14:paraId="4864812A" w14:textId="77777777" w:rsidR="003550A0" w:rsidRDefault="003550A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62AE" w14:textId="77777777" w:rsidR="009B222A" w:rsidRDefault="009B222A" w:rsidP="00AB164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ACE3" w14:textId="77777777" w:rsidR="003550A0" w:rsidRDefault="003550A0" w:rsidP="006975C6">
      <w:pPr>
        <w:spacing w:after="0" w:line="240" w:lineRule="auto"/>
      </w:pPr>
      <w:r>
        <w:separator/>
      </w:r>
    </w:p>
  </w:footnote>
  <w:footnote w:type="continuationSeparator" w:id="0">
    <w:p w14:paraId="79C8F6DA" w14:textId="77777777" w:rsidR="003550A0" w:rsidRDefault="003550A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B904" w14:textId="77777777" w:rsidR="009B222A" w:rsidRDefault="009B222A" w:rsidP="00B90E1E">
    <w:pPr>
      <w:pStyle w:val="Telobesedila"/>
      <w:spacing w:line="14" w:lineRule="auto"/>
      <w:rPr>
        <w:sz w:val="20"/>
      </w:rPr>
    </w:pPr>
    <w:r w:rsidRPr="00B07C28">
      <w:rPr>
        <w:noProof/>
        <w:lang w:eastAsia="sl-SI"/>
      </w:rPr>
      <w:drawing>
        <wp:anchor distT="0" distB="0" distL="114300" distR="114300" simplePos="0" relativeHeight="251675648" behindDoc="1" locked="0" layoutInCell="1" allowOverlap="1" wp14:anchorId="7AC3ADCF" wp14:editId="3FEFC53A">
          <wp:simplePos x="0" y="0"/>
          <wp:positionH relativeFrom="margin">
            <wp:posOffset>2158365</wp:posOffset>
          </wp:positionH>
          <wp:positionV relativeFrom="paragraph">
            <wp:posOffset>-98607</wp:posOffset>
          </wp:positionV>
          <wp:extent cx="3995140" cy="609600"/>
          <wp:effectExtent l="0" t="0" r="5715" b="0"/>
          <wp:wrapNone/>
          <wp:docPr id="983544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718FDE" w14:textId="77777777" w:rsidR="009B222A" w:rsidRDefault="009B222A" w:rsidP="00B90E1E">
    <w:pPr>
      <w:pStyle w:val="Glava"/>
    </w:pPr>
  </w:p>
  <w:p w14:paraId="6AA90113" w14:textId="77777777" w:rsidR="009B222A" w:rsidRDefault="009B222A" w:rsidP="00B90E1E">
    <w:pPr>
      <w:pStyle w:val="Glava"/>
    </w:pPr>
  </w:p>
  <w:p w14:paraId="709B3667" w14:textId="77777777" w:rsidR="009B222A" w:rsidRDefault="009B222A" w:rsidP="00B90E1E">
    <w:pPr>
      <w:pStyle w:val="Glava"/>
    </w:pPr>
  </w:p>
  <w:p w14:paraId="0D82FAF7" w14:textId="77777777" w:rsidR="009B222A" w:rsidRPr="00B90E1E" w:rsidRDefault="009B222A" w:rsidP="00B90E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2E4DCF"/>
    <w:multiLevelType w:val="hybridMultilevel"/>
    <w:tmpl w:val="8256871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446EA"/>
    <w:multiLevelType w:val="multilevel"/>
    <w:tmpl w:val="25BC21A2"/>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8080C"/>
    <w:multiLevelType w:val="hybridMultilevel"/>
    <w:tmpl w:val="C8AE3338"/>
    <w:lvl w:ilvl="0" w:tplc="5130FE24">
      <w:start w:val="1"/>
      <w:numFmt w:val="bullet"/>
      <w:lvlText w:val=""/>
      <w:lvlJc w:val="left"/>
      <w:pPr>
        <w:ind w:left="720" w:hanging="360"/>
      </w:pPr>
      <w:rPr>
        <w:rFonts w:ascii="Symbol" w:hAnsi="Symbol" w:cs="Symbol" w:hint="default"/>
        <w:sz w:val="18"/>
        <w:szCs w:val="18"/>
      </w:rPr>
    </w:lvl>
    <w:lvl w:ilvl="1" w:tplc="40A8DFBA">
      <w:start w:val="1"/>
      <w:numFmt w:val="bullet"/>
      <w:lvlText w:val="o"/>
      <w:lvlJc w:val="left"/>
      <w:pPr>
        <w:ind w:left="1440" w:hanging="360"/>
      </w:pPr>
      <w:rPr>
        <w:rFonts w:ascii="Courier New" w:hAnsi="Courier New" w:cs="Courier New" w:hint="default"/>
      </w:rPr>
    </w:lvl>
    <w:lvl w:ilvl="2" w:tplc="9DD8DABC">
      <w:start w:val="1"/>
      <w:numFmt w:val="bullet"/>
      <w:lvlText w:val=""/>
      <w:lvlJc w:val="left"/>
      <w:pPr>
        <w:ind w:left="2160" w:hanging="360"/>
      </w:pPr>
      <w:rPr>
        <w:rFonts w:ascii="Wingdings" w:hAnsi="Wingdings" w:cs="Wingdings" w:hint="default"/>
      </w:rPr>
    </w:lvl>
    <w:lvl w:ilvl="3" w:tplc="0B064B60">
      <w:start w:val="1"/>
      <w:numFmt w:val="bullet"/>
      <w:lvlText w:val=""/>
      <w:lvlJc w:val="left"/>
      <w:pPr>
        <w:ind w:left="2880" w:hanging="360"/>
      </w:pPr>
      <w:rPr>
        <w:rFonts w:ascii="Symbol" w:hAnsi="Symbol" w:cs="Symbol" w:hint="default"/>
      </w:rPr>
    </w:lvl>
    <w:lvl w:ilvl="4" w:tplc="2FB6AED2">
      <w:start w:val="1"/>
      <w:numFmt w:val="bullet"/>
      <w:lvlText w:val="o"/>
      <w:lvlJc w:val="left"/>
      <w:pPr>
        <w:ind w:left="3600" w:hanging="360"/>
      </w:pPr>
      <w:rPr>
        <w:rFonts w:ascii="Courier New" w:hAnsi="Courier New" w:cs="Courier New" w:hint="default"/>
      </w:rPr>
    </w:lvl>
    <w:lvl w:ilvl="5" w:tplc="5F189AD0">
      <w:start w:val="1"/>
      <w:numFmt w:val="bullet"/>
      <w:lvlText w:val=""/>
      <w:lvlJc w:val="left"/>
      <w:pPr>
        <w:ind w:left="4320" w:hanging="360"/>
      </w:pPr>
      <w:rPr>
        <w:rFonts w:ascii="Wingdings" w:hAnsi="Wingdings" w:cs="Wingdings" w:hint="default"/>
      </w:rPr>
    </w:lvl>
    <w:lvl w:ilvl="6" w:tplc="95E6006A">
      <w:start w:val="1"/>
      <w:numFmt w:val="bullet"/>
      <w:lvlText w:val=""/>
      <w:lvlJc w:val="left"/>
      <w:pPr>
        <w:ind w:left="5040" w:hanging="360"/>
      </w:pPr>
      <w:rPr>
        <w:rFonts w:ascii="Symbol" w:hAnsi="Symbol" w:cs="Symbol" w:hint="default"/>
      </w:rPr>
    </w:lvl>
    <w:lvl w:ilvl="7" w:tplc="48F434A4">
      <w:start w:val="1"/>
      <w:numFmt w:val="bullet"/>
      <w:lvlText w:val="o"/>
      <w:lvlJc w:val="left"/>
      <w:pPr>
        <w:ind w:left="5760" w:hanging="360"/>
      </w:pPr>
      <w:rPr>
        <w:rFonts w:ascii="Courier New" w:hAnsi="Courier New" w:cs="Courier New" w:hint="default"/>
      </w:rPr>
    </w:lvl>
    <w:lvl w:ilvl="8" w:tplc="D0B0918C">
      <w:start w:val="1"/>
      <w:numFmt w:val="bullet"/>
      <w:lvlText w:val=""/>
      <w:lvlJc w:val="left"/>
      <w:pPr>
        <w:ind w:left="6480" w:hanging="360"/>
      </w:pPr>
      <w:rPr>
        <w:rFonts w:ascii="Wingdings" w:hAnsi="Wingdings" w:cs="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0" w15:restartNumberingAfterBreak="0">
    <w:nsid w:val="266B139B"/>
    <w:multiLevelType w:val="multilevel"/>
    <w:tmpl w:val="AD36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301030"/>
    <w:multiLevelType w:val="hybridMultilevel"/>
    <w:tmpl w:val="6B2A9FA8"/>
    <w:lvl w:ilvl="0" w:tplc="291ED7A8">
      <w:start w:val="1"/>
      <w:numFmt w:val="bullet"/>
      <w:lvlText w:val="-"/>
      <w:lvlJc w:val="left"/>
      <w:pPr>
        <w:ind w:left="1506" w:hanging="360"/>
      </w:pPr>
      <w:rPr>
        <w:rFonts w:ascii="Arial Unicode MS" w:eastAsia="Arial Unicode MS" w:hAnsi="Arial Unicode MS" w:hint="eastAsia"/>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2" w15:restartNumberingAfterBreak="0">
    <w:nsid w:val="27C73DE1"/>
    <w:multiLevelType w:val="multilevel"/>
    <w:tmpl w:val="52A8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E60295"/>
    <w:multiLevelType w:val="multilevel"/>
    <w:tmpl w:val="9B766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8D3779"/>
    <w:multiLevelType w:val="hybridMultilevel"/>
    <w:tmpl w:val="EFAAE78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E3D1F"/>
    <w:multiLevelType w:val="multilevel"/>
    <w:tmpl w:val="548A83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C67CE2"/>
    <w:multiLevelType w:val="multilevel"/>
    <w:tmpl w:val="DC0661FC"/>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0C5633"/>
    <w:multiLevelType w:val="multilevel"/>
    <w:tmpl w:val="7B3E942A"/>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6A108C"/>
    <w:multiLevelType w:val="multilevel"/>
    <w:tmpl w:val="A1DCF10C"/>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37152C8"/>
    <w:multiLevelType w:val="hybridMultilevel"/>
    <w:tmpl w:val="E8709EC2"/>
    <w:lvl w:ilvl="0" w:tplc="04090005">
      <w:start w:val="1"/>
      <w:numFmt w:val="bullet"/>
      <w:lvlText w:val=""/>
      <w:lvlJc w:val="left"/>
      <w:pPr>
        <w:ind w:left="720" w:hanging="360"/>
      </w:pPr>
      <w:rPr>
        <w:rFonts w:ascii="Wingdings" w:hAnsi="Wingdings" w:hint="default"/>
        <w:sz w:val="18"/>
        <w:szCs w:val="18"/>
      </w:rPr>
    </w:lvl>
    <w:lvl w:ilvl="1" w:tplc="3A38D502">
      <w:start w:val="1"/>
      <w:numFmt w:val="bullet"/>
      <w:lvlText w:val="o"/>
      <w:lvlJc w:val="left"/>
      <w:pPr>
        <w:ind w:left="1440" w:hanging="360"/>
      </w:pPr>
      <w:rPr>
        <w:rFonts w:ascii="Courier New" w:hAnsi="Courier New" w:cs="Courier New" w:hint="default"/>
      </w:rPr>
    </w:lvl>
    <w:lvl w:ilvl="2" w:tplc="4F40ACBC">
      <w:start w:val="1"/>
      <w:numFmt w:val="bullet"/>
      <w:lvlText w:val=""/>
      <w:lvlJc w:val="left"/>
      <w:pPr>
        <w:ind w:left="2160" w:hanging="360"/>
      </w:pPr>
      <w:rPr>
        <w:rFonts w:ascii="Wingdings" w:hAnsi="Wingdings" w:cs="Wingdings" w:hint="default"/>
      </w:rPr>
    </w:lvl>
    <w:lvl w:ilvl="3" w:tplc="55982F08">
      <w:start w:val="1"/>
      <w:numFmt w:val="bullet"/>
      <w:lvlText w:val=""/>
      <w:lvlJc w:val="left"/>
      <w:pPr>
        <w:ind w:left="2880" w:hanging="360"/>
      </w:pPr>
      <w:rPr>
        <w:rFonts w:ascii="Symbol" w:hAnsi="Symbol" w:cs="Symbol" w:hint="default"/>
      </w:rPr>
    </w:lvl>
    <w:lvl w:ilvl="4" w:tplc="9B96443E">
      <w:start w:val="1"/>
      <w:numFmt w:val="bullet"/>
      <w:lvlText w:val="o"/>
      <w:lvlJc w:val="left"/>
      <w:pPr>
        <w:ind w:left="3600" w:hanging="360"/>
      </w:pPr>
      <w:rPr>
        <w:rFonts w:ascii="Courier New" w:hAnsi="Courier New" w:cs="Courier New" w:hint="default"/>
      </w:rPr>
    </w:lvl>
    <w:lvl w:ilvl="5" w:tplc="58B8E5C4">
      <w:start w:val="1"/>
      <w:numFmt w:val="bullet"/>
      <w:lvlText w:val=""/>
      <w:lvlJc w:val="left"/>
      <w:pPr>
        <w:ind w:left="4320" w:hanging="360"/>
      </w:pPr>
      <w:rPr>
        <w:rFonts w:ascii="Wingdings" w:hAnsi="Wingdings" w:cs="Wingdings" w:hint="default"/>
      </w:rPr>
    </w:lvl>
    <w:lvl w:ilvl="6" w:tplc="2AE4C812">
      <w:start w:val="1"/>
      <w:numFmt w:val="bullet"/>
      <w:lvlText w:val=""/>
      <w:lvlJc w:val="left"/>
      <w:pPr>
        <w:ind w:left="5040" w:hanging="360"/>
      </w:pPr>
      <w:rPr>
        <w:rFonts w:ascii="Symbol" w:hAnsi="Symbol" w:cs="Symbol" w:hint="default"/>
      </w:rPr>
    </w:lvl>
    <w:lvl w:ilvl="7" w:tplc="DA7C4F3A">
      <w:start w:val="1"/>
      <w:numFmt w:val="bullet"/>
      <w:lvlText w:val="o"/>
      <w:lvlJc w:val="left"/>
      <w:pPr>
        <w:ind w:left="5760" w:hanging="360"/>
      </w:pPr>
      <w:rPr>
        <w:rFonts w:ascii="Courier New" w:hAnsi="Courier New" w:cs="Courier New" w:hint="default"/>
      </w:rPr>
    </w:lvl>
    <w:lvl w:ilvl="8" w:tplc="D64A6758">
      <w:start w:val="1"/>
      <w:numFmt w:val="bullet"/>
      <w:lvlText w:val=""/>
      <w:lvlJc w:val="left"/>
      <w:pPr>
        <w:ind w:left="6480" w:hanging="360"/>
      </w:pPr>
      <w:rPr>
        <w:rFonts w:ascii="Wingdings" w:hAnsi="Wingdings" w:cs="Wingdings" w:hint="default"/>
      </w:rPr>
    </w:lvl>
  </w:abstractNum>
  <w:abstractNum w:abstractNumId="27" w15:restartNumberingAfterBreak="0">
    <w:nsid w:val="54D81D08"/>
    <w:multiLevelType w:val="hybridMultilevel"/>
    <w:tmpl w:val="6676379C"/>
    <w:lvl w:ilvl="0" w:tplc="F370A6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711F5C"/>
    <w:multiLevelType w:val="hybridMultilevel"/>
    <w:tmpl w:val="00D4007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656064BE"/>
    <w:multiLevelType w:val="hybridMultilevel"/>
    <w:tmpl w:val="63F0698A"/>
    <w:lvl w:ilvl="0" w:tplc="0424000F">
      <w:start w:val="1"/>
      <w:numFmt w:val="decimal"/>
      <w:lvlText w:val="%1."/>
      <w:lvlJc w:val="left"/>
      <w:pPr>
        <w:ind w:left="786"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9813C80"/>
    <w:multiLevelType w:val="multilevel"/>
    <w:tmpl w:val="8CFE8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4707FA"/>
    <w:multiLevelType w:val="multilevel"/>
    <w:tmpl w:val="059EF9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78203418"/>
    <w:multiLevelType w:val="hybridMultilevel"/>
    <w:tmpl w:val="3224F398"/>
    <w:lvl w:ilvl="0" w:tplc="04090005">
      <w:start w:val="1"/>
      <w:numFmt w:val="bullet"/>
      <w:lvlText w:val=""/>
      <w:lvlJc w:val="left"/>
      <w:pPr>
        <w:ind w:left="720" w:hanging="360"/>
      </w:pPr>
      <w:rPr>
        <w:rFonts w:ascii="Wingdings" w:hAnsi="Wingdings" w:hint="default"/>
        <w:sz w:val="18"/>
        <w:szCs w:val="18"/>
      </w:rPr>
    </w:lvl>
    <w:lvl w:ilvl="1" w:tplc="26A6FC36">
      <w:start w:val="1"/>
      <w:numFmt w:val="bullet"/>
      <w:lvlText w:val="o"/>
      <w:lvlJc w:val="left"/>
      <w:pPr>
        <w:ind w:left="1440" w:hanging="360"/>
      </w:pPr>
      <w:rPr>
        <w:rFonts w:ascii="Courier New" w:hAnsi="Courier New" w:cs="Courier New" w:hint="default"/>
      </w:rPr>
    </w:lvl>
    <w:lvl w:ilvl="2" w:tplc="3A2C3358">
      <w:start w:val="1"/>
      <w:numFmt w:val="bullet"/>
      <w:lvlText w:val=""/>
      <w:lvlJc w:val="left"/>
      <w:pPr>
        <w:ind w:left="2160" w:hanging="360"/>
      </w:pPr>
      <w:rPr>
        <w:rFonts w:ascii="Wingdings" w:hAnsi="Wingdings" w:cs="Wingdings" w:hint="default"/>
      </w:rPr>
    </w:lvl>
    <w:lvl w:ilvl="3" w:tplc="3800B416">
      <w:start w:val="1"/>
      <w:numFmt w:val="bullet"/>
      <w:lvlText w:val=""/>
      <w:lvlJc w:val="left"/>
      <w:pPr>
        <w:ind w:left="2880" w:hanging="360"/>
      </w:pPr>
      <w:rPr>
        <w:rFonts w:ascii="Symbol" w:hAnsi="Symbol" w:cs="Symbol" w:hint="default"/>
      </w:rPr>
    </w:lvl>
    <w:lvl w:ilvl="4" w:tplc="283E358C">
      <w:start w:val="1"/>
      <w:numFmt w:val="bullet"/>
      <w:lvlText w:val="o"/>
      <w:lvlJc w:val="left"/>
      <w:pPr>
        <w:ind w:left="3600" w:hanging="360"/>
      </w:pPr>
      <w:rPr>
        <w:rFonts w:ascii="Courier New" w:hAnsi="Courier New" w:cs="Courier New" w:hint="default"/>
      </w:rPr>
    </w:lvl>
    <w:lvl w:ilvl="5" w:tplc="966415B6">
      <w:start w:val="1"/>
      <w:numFmt w:val="bullet"/>
      <w:lvlText w:val=""/>
      <w:lvlJc w:val="left"/>
      <w:pPr>
        <w:ind w:left="4320" w:hanging="360"/>
      </w:pPr>
      <w:rPr>
        <w:rFonts w:ascii="Wingdings" w:hAnsi="Wingdings" w:cs="Wingdings" w:hint="default"/>
      </w:rPr>
    </w:lvl>
    <w:lvl w:ilvl="6" w:tplc="4E928F9C">
      <w:start w:val="1"/>
      <w:numFmt w:val="bullet"/>
      <w:lvlText w:val=""/>
      <w:lvlJc w:val="left"/>
      <w:pPr>
        <w:ind w:left="5040" w:hanging="360"/>
      </w:pPr>
      <w:rPr>
        <w:rFonts w:ascii="Symbol" w:hAnsi="Symbol" w:cs="Symbol" w:hint="default"/>
      </w:rPr>
    </w:lvl>
    <w:lvl w:ilvl="7" w:tplc="DE2830CE">
      <w:start w:val="1"/>
      <w:numFmt w:val="bullet"/>
      <w:lvlText w:val="o"/>
      <w:lvlJc w:val="left"/>
      <w:pPr>
        <w:ind w:left="5760" w:hanging="360"/>
      </w:pPr>
      <w:rPr>
        <w:rFonts w:ascii="Courier New" w:hAnsi="Courier New" w:cs="Courier New" w:hint="default"/>
      </w:rPr>
    </w:lvl>
    <w:lvl w:ilvl="8" w:tplc="9DC8B0A6">
      <w:start w:val="1"/>
      <w:numFmt w:val="bullet"/>
      <w:lvlText w:val=""/>
      <w:lvlJc w:val="left"/>
      <w:pPr>
        <w:ind w:left="6480" w:hanging="360"/>
      </w:pPr>
      <w:rPr>
        <w:rFonts w:ascii="Wingdings" w:hAnsi="Wingdings" w:cs="Wingdings" w:hint="default"/>
      </w:rPr>
    </w:lvl>
  </w:abstractNum>
  <w:abstractNum w:abstractNumId="40" w15:restartNumberingAfterBreak="0">
    <w:nsid w:val="7A056071"/>
    <w:multiLevelType w:val="hybridMultilevel"/>
    <w:tmpl w:val="9402B8AA"/>
    <w:lvl w:ilvl="0" w:tplc="106A298E">
      <w:numFmt w:val="bullet"/>
      <w:lvlText w:val="-"/>
      <w:lvlJc w:val="left"/>
      <w:pPr>
        <w:ind w:left="720" w:hanging="360"/>
      </w:pPr>
      <w:rPr>
        <w:rFonts w:ascii="Times New Roman" w:eastAsia="Times New Roman"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43415F"/>
    <w:multiLevelType w:val="hybridMultilevel"/>
    <w:tmpl w:val="3F6EF1A2"/>
    <w:lvl w:ilvl="0" w:tplc="79F673D6">
      <w:start w:val="1"/>
      <w:numFmt w:val="bullet"/>
      <w:lvlText w:val=""/>
      <w:lvlJc w:val="left"/>
      <w:pPr>
        <w:ind w:left="720" w:hanging="360"/>
      </w:pPr>
      <w:rPr>
        <w:rFonts w:ascii="Symbol" w:hAnsi="Symbol" w:cs="Symbol" w:hint="default"/>
        <w:sz w:val="18"/>
        <w:szCs w:val="18"/>
      </w:rPr>
    </w:lvl>
    <w:lvl w:ilvl="1" w:tplc="76A2B50A">
      <w:start w:val="1"/>
      <w:numFmt w:val="bullet"/>
      <w:lvlText w:val="o"/>
      <w:lvlJc w:val="left"/>
      <w:pPr>
        <w:ind w:left="1440" w:hanging="360"/>
      </w:pPr>
      <w:rPr>
        <w:rFonts w:ascii="Courier New" w:hAnsi="Courier New" w:cs="Courier New" w:hint="default"/>
      </w:rPr>
    </w:lvl>
    <w:lvl w:ilvl="2" w:tplc="F28204EC">
      <w:start w:val="1"/>
      <w:numFmt w:val="bullet"/>
      <w:lvlText w:val=""/>
      <w:lvlJc w:val="left"/>
      <w:pPr>
        <w:ind w:left="2160" w:hanging="360"/>
      </w:pPr>
      <w:rPr>
        <w:rFonts w:ascii="Wingdings" w:hAnsi="Wingdings" w:cs="Wingdings" w:hint="default"/>
      </w:rPr>
    </w:lvl>
    <w:lvl w:ilvl="3" w:tplc="4E4E9A6C">
      <w:start w:val="1"/>
      <w:numFmt w:val="bullet"/>
      <w:lvlText w:val=""/>
      <w:lvlJc w:val="left"/>
      <w:pPr>
        <w:ind w:left="2880" w:hanging="360"/>
      </w:pPr>
      <w:rPr>
        <w:rFonts w:ascii="Symbol" w:hAnsi="Symbol" w:cs="Symbol" w:hint="default"/>
      </w:rPr>
    </w:lvl>
    <w:lvl w:ilvl="4" w:tplc="B8D205D2">
      <w:start w:val="1"/>
      <w:numFmt w:val="bullet"/>
      <w:lvlText w:val="o"/>
      <w:lvlJc w:val="left"/>
      <w:pPr>
        <w:ind w:left="3600" w:hanging="360"/>
      </w:pPr>
      <w:rPr>
        <w:rFonts w:ascii="Courier New" w:hAnsi="Courier New" w:cs="Courier New" w:hint="default"/>
      </w:rPr>
    </w:lvl>
    <w:lvl w:ilvl="5" w:tplc="9E34B0A4">
      <w:start w:val="1"/>
      <w:numFmt w:val="bullet"/>
      <w:lvlText w:val=""/>
      <w:lvlJc w:val="left"/>
      <w:pPr>
        <w:ind w:left="4320" w:hanging="360"/>
      </w:pPr>
      <w:rPr>
        <w:rFonts w:ascii="Wingdings" w:hAnsi="Wingdings" w:cs="Wingdings" w:hint="default"/>
      </w:rPr>
    </w:lvl>
    <w:lvl w:ilvl="6" w:tplc="06D2037A">
      <w:start w:val="1"/>
      <w:numFmt w:val="bullet"/>
      <w:lvlText w:val=""/>
      <w:lvlJc w:val="left"/>
      <w:pPr>
        <w:ind w:left="5040" w:hanging="360"/>
      </w:pPr>
      <w:rPr>
        <w:rFonts w:ascii="Symbol" w:hAnsi="Symbol" w:cs="Symbol" w:hint="default"/>
      </w:rPr>
    </w:lvl>
    <w:lvl w:ilvl="7" w:tplc="E294D210">
      <w:start w:val="1"/>
      <w:numFmt w:val="bullet"/>
      <w:lvlText w:val="o"/>
      <w:lvlJc w:val="left"/>
      <w:pPr>
        <w:ind w:left="5760" w:hanging="360"/>
      </w:pPr>
      <w:rPr>
        <w:rFonts w:ascii="Courier New" w:hAnsi="Courier New" w:cs="Courier New" w:hint="default"/>
      </w:rPr>
    </w:lvl>
    <w:lvl w:ilvl="8" w:tplc="48CE6746">
      <w:start w:val="1"/>
      <w:numFmt w:val="bullet"/>
      <w:lvlText w:val=""/>
      <w:lvlJc w:val="left"/>
      <w:pPr>
        <w:ind w:left="6480" w:hanging="360"/>
      </w:pPr>
      <w:rPr>
        <w:rFonts w:ascii="Wingdings" w:hAnsi="Wingdings" w:cs="Wingdings" w:hint="default"/>
      </w:rPr>
    </w:lvl>
  </w:abstractNum>
  <w:abstractNum w:abstractNumId="44"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105690380">
    <w:abstractNumId w:val="33"/>
  </w:num>
  <w:num w:numId="2" w16cid:durableId="395935270">
    <w:abstractNumId w:val="38"/>
  </w:num>
  <w:num w:numId="3" w16cid:durableId="1815415268">
    <w:abstractNumId w:val="43"/>
  </w:num>
  <w:num w:numId="4" w16cid:durableId="1727412335">
    <w:abstractNumId w:val="26"/>
  </w:num>
  <w:num w:numId="5" w16cid:durableId="19741545">
    <w:abstractNumId w:val="39"/>
  </w:num>
  <w:num w:numId="6" w16cid:durableId="186334697">
    <w:abstractNumId w:val="7"/>
  </w:num>
  <w:num w:numId="7" w16cid:durableId="1110122177">
    <w:abstractNumId w:val="2"/>
  </w:num>
  <w:num w:numId="8" w16cid:durableId="668142780">
    <w:abstractNumId w:val="9"/>
  </w:num>
  <w:num w:numId="9" w16cid:durableId="1541236353">
    <w:abstractNumId w:val="15"/>
  </w:num>
  <w:num w:numId="10" w16cid:durableId="226847328">
    <w:abstractNumId w:val="31"/>
  </w:num>
  <w:num w:numId="11" w16cid:durableId="640504457">
    <w:abstractNumId w:val="5"/>
  </w:num>
  <w:num w:numId="12" w16cid:durableId="597830136">
    <w:abstractNumId w:val="41"/>
  </w:num>
  <w:num w:numId="13" w16cid:durableId="5021661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1328394">
    <w:abstractNumId w:val="11"/>
  </w:num>
  <w:num w:numId="15" w16cid:durableId="146478415">
    <w:abstractNumId w:val="37"/>
  </w:num>
  <w:num w:numId="16" w16cid:durableId="748499607">
    <w:abstractNumId w:val="8"/>
  </w:num>
  <w:num w:numId="17" w16cid:durableId="9669307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7494185">
    <w:abstractNumId w:val="4"/>
  </w:num>
  <w:num w:numId="19" w16cid:durableId="2102725485">
    <w:abstractNumId w:val="29"/>
  </w:num>
  <w:num w:numId="20" w16cid:durableId="305744249">
    <w:abstractNumId w:val="30"/>
  </w:num>
  <w:num w:numId="21" w16cid:durableId="1002657363">
    <w:abstractNumId w:val="0"/>
  </w:num>
  <w:num w:numId="22" w16cid:durableId="825558147">
    <w:abstractNumId w:val="34"/>
  </w:num>
  <w:num w:numId="23" w16cid:durableId="1557738725">
    <w:abstractNumId w:val="42"/>
  </w:num>
  <w:num w:numId="24" w16cid:durableId="2109613221">
    <w:abstractNumId w:val="21"/>
  </w:num>
  <w:num w:numId="25" w16cid:durableId="80971326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4621477">
    <w:abstractNumId w:val="22"/>
  </w:num>
  <w:num w:numId="27" w16cid:durableId="813259038">
    <w:abstractNumId w:val="35"/>
  </w:num>
  <w:num w:numId="28" w16cid:durableId="768625776">
    <w:abstractNumId w:val="17"/>
  </w:num>
  <w:num w:numId="29" w16cid:durableId="1538271696">
    <w:abstractNumId w:val="28"/>
  </w:num>
  <w:num w:numId="30" w16cid:durableId="78331614">
    <w:abstractNumId w:val="19"/>
  </w:num>
  <w:num w:numId="31" w16cid:durableId="1014263240">
    <w:abstractNumId w:val="27"/>
  </w:num>
  <w:num w:numId="32" w16cid:durableId="1510020523">
    <w:abstractNumId w:val="16"/>
  </w:num>
  <w:num w:numId="33" w16cid:durableId="274024735">
    <w:abstractNumId w:val="40"/>
  </w:num>
  <w:num w:numId="34" w16cid:durableId="40633838">
    <w:abstractNumId w:val="14"/>
  </w:num>
  <w:num w:numId="35" w16cid:durableId="935137221">
    <w:abstractNumId w:val="10"/>
  </w:num>
  <w:num w:numId="36" w16cid:durableId="1045181552">
    <w:abstractNumId w:val="12"/>
  </w:num>
  <w:num w:numId="37" w16cid:durableId="1749571227">
    <w:abstractNumId w:val="32"/>
  </w:num>
  <w:num w:numId="38" w16cid:durableId="1023096429">
    <w:abstractNumId w:val="23"/>
  </w:num>
  <w:num w:numId="39" w16cid:durableId="822165995">
    <w:abstractNumId w:val="6"/>
  </w:num>
  <w:num w:numId="40" w16cid:durableId="683245144">
    <w:abstractNumId w:val="36"/>
  </w:num>
  <w:num w:numId="41" w16cid:durableId="1045134727">
    <w:abstractNumId w:val="20"/>
  </w:num>
  <w:num w:numId="42" w16cid:durableId="1924561172">
    <w:abstractNumId w:val="24"/>
  </w:num>
  <w:num w:numId="43" w16cid:durableId="19999161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42360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1492277">
    <w:abstractNumId w:val="44"/>
  </w:num>
  <w:num w:numId="46" w16cid:durableId="1385905198">
    <w:abstractNumId w:val="13"/>
  </w:num>
  <w:num w:numId="47" w16cid:durableId="9217137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55F6"/>
    <w:rsid w:val="000215FF"/>
    <w:rsid w:val="000221C0"/>
    <w:rsid w:val="00027F41"/>
    <w:rsid w:val="00037051"/>
    <w:rsid w:val="00037A49"/>
    <w:rsid w:val="00043DDE"/>
    <w:rsid w:val="000443B4"/>
    <w:rsid w:val="00044DEE"/>
    <w:rsid w:val="00050B02"/>
    <w:rsid w:val="00051774"/>
    <w:rsid w:val="000616F4"/>
    <w:rsid w:val="000826B8"/>
    <w:rsid w:val="0008473A"/>
    <w:rsid w:val="00085CBE"/>
    <w:rsid w:val="00090AC3"/>
    <w:rsid w:val="00090EA4"/>
    <w:rsid w:val="000927B5"/>
    <w:rsid w:val="00097F4A"/>
    <w:rsid w:val="000A024D"/>
    <w:rsid w:val="000A13EA"/>
    <w:rsid w:val="000A1991"/>
    <w:rsid w:val="000A1CF4"/>
    <w:rsid w:val="000A245A"/>
    <w:rsid w:val="000C5527"/>
    <w:rsid w:val="000D5095"/>
    <w:rsid w:val="000E0EDB"/>
    <w:rsid w:val="000E76C6"/>
    <w:rsid w:val="000F2935"/>
    <w:rsid w:val="000F3931"/>
    <w:rsid w:val="00101C53"/>
    <w:rsid w:val="00115083"/>
    <w:rsid w:val="00127127"/>
    <w:rsid w:val="00134892"/>
    <w:rsid w:val="00150E72"/>
    <w:rsid w:val="0015112D"/>
    <w:rsid w:val="00151225"/>
    <w:rsid w:val="00154148"/>
    <w:rsid w:val="00161D97"/>
    <w:rsid w:val="001654BC"/>
    <w:rsid w:val="0019098A"/>
    <w:rsid w:val="00197127"/>
    <w:rsid w:val="001A1586"/>
    <w:rsid w:val="001A22C5"/>
    <w:rsid w:val="001B0DA7"/>
    <w:rsid w:val="001B624D"/>
    <w:rsid w:val="001D0CC6"/>
    <w:rsid w:val="001D6ED8"/>
    <w:rsid w:val="001E4195"/>
    <w:rsid w:val="001E73E7"/>
    <w:rsid w:val="001F1D2A"/>
    <w:rsid w:val="00204EDB"/>
    <w:rsid w:val="002073BC"/>
    <w:rsid w:val="002120CA"/>
    <w:rsid w:val="0021642E"/>
    <w:rsid w:val="00216923"/>
    <w:rsid w:val="00222630"/>
    <w:rsid w:val="00240DDF"/>
    <w:rsid w:val="00243268"/>
    <w:rsid w:val="00244B1E"/>
    <w:rsid w:val="00254036"/>
    <w:rsid w:val="00254C9A"/>
    <w:rsid w:val="00255FE6"/>
    <w:rsid w:val="00261294"/>
    <w:rsid w:val="00267225"/>
    <w:rsid w:val="002918B3"/>
    <w:rsid w:val="00292699"/>
    <w:rsid w:val="002A7349"/>
    <w:rsid w:val="002C0CDE"/>
    <w:rsid w:val="002C13B8"/>
    <w:rsid w:val="002C2B7A"/>
    <w:rsid w:val="002C4525"/>
    <w:rsid w:val="002C541C"/>
    <w:rsid w:val="002D58B5"/>
    <w:rsid w:val="002E0A38"/>
    <w:rsid w:val="002E25CC"/>
    <w:rsid w:val="002E56CB"/>
    <w:rsid w:val="002F1540"/>
    <w:rsid w:val="002F2815"/>
    <w:rsid w:val="00300463"/>
    <w:rsid w:val="0030610F"/>
    <w:rsid w:val="00306614"/>
    <w:rsid w:val="00321C75"/>
    <w:rsid w:val="00322C52"/>
    <w:rsid w:val="0033249E"/>
    <w:rsid w:val="0034029B"/>
    <w:rsid w:val="00341FE3"/>
    <w:rsid w:val="00343395"/>
    <w:rsid w:val="00347790"/>
    <w:rsid w:val="00351DD7"/>
    <w:rsid w:val="0035289F"/>
    <w:rsid w:val="003550A0"/>
    <w:rsid w:val="00361812"/>
    <w:rsid w:val="00364884"/>
    <w:rsid w:val="00372DB0"/>
    <w:rsid w:val="00376E0E"/>
    <w:rsid w:val="003832F1"/>
    <w:rsid w:val="00393230"/>
    <w:rsid w:val="003A0854"/>
    <w:rsid w:val="003A1AA2"/>
    <w:rsid w:val="003B7274"/>
    <w:rsid w:val="003C1958"/>
    <w:rsid w:val="003D01DE"/>
    <w:rsid w:val="003D0B14"/>
    <w:rsid w:val="003E5068"/>
    <w:rsid w:val="003F5F6D"/>
    <w:rsid w:val="0040072E"/>
    <w:rsid w:val="00403A7F"/>
    <w:rsid w:val="00406636"/>
    <w:rsid w:val="004076DB"/>
    <w:rsid w:val="00413213"/>
    <w:rsid w:val="004136E0"/>
    <w:rsid w:val="004147EE"/>
    <w:rsid w:val="00414E50"/>
    <w:rsid w:val="0041732B"/>
    <w:rsid w:val="00417A9B"/>
    <w:rsid w:val="0042152E"/>
    <w:rsid w:val="00426CF1"/>
    <w:rsid w:val="00440BAC"/>
    <w:rsid w:val="004451E8"/>
    <w:rsid w:val="004510A1"/>
    <w:rsid w:val="0045263E"/>
    <w:rsid w:val="004617E5"/>
    <w:rsid w:val="0046586B"/>
    <w:rsid w:val="004702FB"/>
    <w:rsid w:val="00471503"/>
    <w:rsid w:val="00476D3F"/>
    <w:rsid w:val="004838F4"/>
    <w:rsid w:val="00484A32"/>
    <w:rsid w:val="00496569"/>
    <w:rsid w:val="004A5A99"/>
    <w:rsid w:val="004B1BC7"/>
    <w:rsid w:val="004C2E1B"/>
    <w:rsid w:val="004C41CB"/>
    <w:rsid w:val="004D262A"/>
    <w:rsid w:val="004D2F9F"/>
    <w:rsid w:val="004D471D"/>
    <w:rsid w:val="004D4B29"/>
    <w:rsid w:val="004F2927"/>
    <w:rsid w:val="004F6F59"/>
    <w:rsid w:val="0050446D"/>
    <w:rsid w:val="00504AB0"/>
    <w:rsid w:val="005063B5"/>
    <w:rsid w:val="00516FCE"/>
    <w:rsid w:val="0052142A"/>
    <w:rsid w:val="005227EB"/>
    <w:rsid w:val="0053510E"/>
    <w:rsid w:val="00536CDB"/>
    <w:rsid w:val="005423BF"/>
    <w:rsid w:val="00543A51"/>
    <w:rsid w:val="00557B6E"/>
    <w:rsid w:val="005B25C8"/>
    <w:rsid w:val="005B3C99"/>
    <w:rsid w:val="005B6195"/>
    <w:rsid w:val="005C4B22"/>
    <w:rsid w:val="005C5E32"/>
    <w:rsid w:val="005D2103"/>
    <w:rsid w:val="005E0236"/>
    <w:rsid w:val="005E0780"/>
    <w:rsid w:val="005E64C4"/>
    <w:rsid w:val="005F06AB"/>
    <w:rsid w:val="005F15EE"/>
    <w:rsid w:val="005F752F"/>
    <w:rsid w:val="00604069"/>
    <w:rsid w:val="00611CD4"/>
    <w:rsid w:val="0062355F"/>
    <w:rsid w:val="0063080B"/>
    <w:rsid w:val="00631FDD"/>
    <w:rsid w:val="006347C3"/>
    <w:rsid w:val="00645A5F"/>
    <w:rsid w:val="00650289"/>
    <w:rsid w:val="0068776A"/>
    <w:rsid w:val="00691F18"/>
    <w:rsid w:val="00692456"/>
    <w:rsid w:val="006975C6"/>
    <w:rsid w:val="006B051B"/>
    <w:rsid w:val="006B2936"/>
    <w:rsid w:val="006B40CC"/>
    <w:rsid w:val="006C2FA1"/>
    <w:rsid w:val="006D001A"/>
    <w:rsid w:val="006D5012"/>
    <w:rsid w:val="006E0678"/>
    <w:rsid w:val="006E7A2B"/>
    <w:rsid w:val="006F1DA5"/>
    <w:rsid w:val="007057B8"/>
    <w:rsid w:val="007109D5"/>
    <w:rsid w:val="00721A59"/>
    <w:rsid w:val="00744542"/>
    <w:rsid w:val="00747474"/>
    <w:rsid w:val="00747C4D"/>
    <w:rsid w:val="00750FE6"/>
    <w:rsid w:val="0075227B"/>
    <w:rsid w:val="00755525"/>
    <w:rsid w:val="007601D4"/>
    <w:rsid w:val="00760BA1"/>
    <w:rsid w:val="00761315"/>
    <w:rsid w:val="0077415B"/>
    <w:rsid w:val="00784FE7"/>
    <w:rsid w:val="00786D00"/>
    <w:rsid w:val="00796414"/>
    <w:rsid w:val="0079752C"/>
    <w:rsid w:val="007A2577"/>
    <w:rsid w:val="007A7258"/>
    <w:rsid w:val="007B0336"/>
    <w:rsid w:val="007C1907"/>
    <w:rsid w:val="007C3EA0"/>
    <w:rsid w:val="007D4FA6"/>
    <w:rsid w:val="007D6FB3"/>
    <w:rsid w:val="007E0E83"/>
    <w:rsid w:val="007E3E13"/>
    <w:rsid w:val="007E4445"/>
    <w:rsid w:val="007E615A"/>
    <w:rsid w:val="007F2204"/>
    <w:rsid w:val="007F37A7"/>
    <w:rsid w:val="007F68D7"/>
    <w:rsid w:val="007F7582"/>
    <w:rsid w:val="00803C53"/>
    <w:rsid w:val="00805ED1"/>
    <w:rsid w:val="00811AAA"/>
    <w:rsid w:val="008166CC"/>
    <w:rsid w:val="008301AC"/>
    <w:rsid w:val="00845967"/>
    <w:rsid w:val="00847D59"/>
    <w:rsid w:val="0085200C"/>
    <w:rsid w:val="00853998"/>
    <w:rsid w:val="0085753F"/>
    <w:rsid w:val="00860F69"/>
    <w:rsid w:val="00867936"/>
    <w:rsid w:val="008701B3"/>
    <w:rsid w:val="00876709"/>
    <w:rsid w:val="008937B8"/>
    <w:rsid w:val="00896E94"/>
    <w:rsid w:val="008A0232"/>
    <w:rsid w:val="008A29BA"/>
    <w:rsid w:val="008A2D66"/>
    <w:rsid w:val="008B72CE"/>
    <w:rsid w:val="008D0BCD"/>
    <w:rsid w:val="008D2248"/>
    <w:rsid w:val="008D6207"/>
    <w:rsid w:val="008E4313"/>
    <w:rsid w:val="008E7AC5"/>
    <w:rsid w:val="008F2482"/>
    <w:rsid w:val="009033FE"/>
    <w:rsid w:val="009164C5"/>
    <w:rsid w:val="00923ACE"/>
    <w:rsid w:val="009344BE"/>
    <w:rsid w:val="0094506D"/>
    <w:rsid w:val="0094538B"/>
    <w:rsid w:val="00946DC8"/>
    <w:rsid w:val="00952DEB"/>
    <w:rsid w:val="00953FDF"/>
    <w:rsid w:val="00954F42"/>
    <w:rsid w:val="0096759B"/>
    <w:rsid w:val="00986747"/>
    <w:rsid w:val="00997FA2"/>
    <w:rsid w:val="009B222A"/>
    <w:rsid w:val="009B357C"/>
    <w:rsid w:val="009B72FA"/>
    <w:rsid w:val="009D01BE"/>
    <w:rsid w:val="009F2015"/>
    <w:rsid w:val="009F3135"/>
    <w:rsid w:val="009F3821"/>
    <w:rsid w:val="00A05DA3"/>
    <w:rsid w:val="00A11C06"/>
    <w:rsid w:val="00A17031"/>
    <w:rsid w:val="00A17F9B"/>
    <w:rsid w:val="00A2111C"/>
    <w:rsid w:val="00A327E0"/>
    <w:rsid w:val="00A3470D"/>
    <w:rsid w:val="00A55C14"/>
    <w:rsid w:val="00A6160E"/>
    <w:rsid w:val="00A70B65"/>
    <w:rsid w:val="00A726A3"/>
    <w:rsid w:val="00A76BCF"/>
    <w:rsid w:val="00A86013"/>
    <w:rsid w:val="00A95DF3"/>
    <w:rsid w:val="00AA53C1"/>
    <w:rsid w:val="00AA5FFA"/>
    <w:rsid w:val="00AA70F5"/>
    <w:rsid w:val="00AA7EF1"/>
    <w:rsid w:val="00AB1649"/>
    <w:rsid w:val="00AB2BBB"/>
    <w:rsid w:val="00AB6A60"/>
    <w:rsid w:val="00AC38C9"/>
    <w:rsid w:val="00AC69B9"/>
    <w:rsid w:val="00AE23E8"/>
    <w:rsid w:val="00AF7FB0"/>
    <w:rsid w:val="00B123AD"/>
    <w:rsid w:val="00B169F3"/>
    <w:rsid w:val="00B252A4"/>
    <w:rsid w:val="00B317B5"/>
    <w:rsid w:val="00B367DA"/>
    <w:rsid w:val="00B40E21"/>
    <w:rsid w:val="00B50A06"/>
    <w:rsid w:val="00B52E02"/>
    <w:rsid w:val="00B543AE"/>
    <w:rsid w:val="00B63332"/>
    <w:rsid w:val="00B71D0F"/>
    <w:rsid w:val="00B74538"/>
    <w:rsid w:val="00B757D1"/>
    <w:rsid w:val="00B87444"/>
    <w:rsid w:val="00B90E1E"/>
    <w:rsid w:val="00B93434"/>
    <w:rsid w:val="00BA2ACE"/>
    <w:rsid w:val="00BA5911"/>
    <w:rsid w:val="00BB2C33"/>
    <w:rsid w:val="00BC049B"/>
    <w:rsid w:val="00BC2C5E"/>
    <w:rsid w:val="00BC2D61"/>
    <w:rsid w:val="00BC4CB9"/>
    <w:rsid w:val="00BD0E9F"/>
    <w:rsid w:val="00BD6DCC"/>
    <w:rsid w:val="00BE0BBC"/>
    <w:rsid w:val="00C02EF0"/>
    <w:rsid w:val="00C122AF"/>
    <w:rsid w:val="00C125C6"/>
    <w:rsid w:val="00C13397"/>
    <w:rsid w:val="00C160E8"/>
    <w:rsid w:val="00C24613"/>
    <w:rsid w:val="00C266E7"/>
    <w:rsid w:val="00C315C9"/>
    <w:rsid w:val="00C33210"/>
    <w:rsid w:val="00C349AA"/>
    <w:rsid w:val="00C40021"/>
    <w:rsid w:val="00C418FB"/>
    <w:rsid w:val="00C445B5"/>
    <w:rsid w:val="00C4793C"/>
    <w:rsid w:val="00C64DA5"/>
    <w:rsid w:val="00C74F87"/>
    <w:rsid w:val="00C77B03"/>
    <w:rsid w:val="00C8271F"/>
    <w:rsid w:val="00C85A21"/>
    <w:rsid w:val="00C901DF"/>
    <w:rsid w:val="00C9437D"/>
    <w:rsid w:val="00C9451D"/>
    <w:rsid w:val="00C966BA"/>
    <w:rsid w:val="00CA60B9"/>
    <w:rsid w:val="00CB30D6"/>
    <w:rsid w:val="00CB3217"/>
    <w:rsid w:val="00CC13AD"/>
    <w:rsid w:val="00CC1C89"/>
    <w:rsid w:val="00CC396E"/>
    <w:rsid w:val="00CD0953"/>
    <w:rsid w:val="00CD4569"/>
    <w:rsid w:val="00CD6E25"/>
    <w:rsid w:val="00CE0694"/>
    <w:rsid w:val="00CE4E15"/>
    <w:rsid w:val="00CE751D"/>
    <w:rsid w:val="00CF474F"/>
    <w:rsid w:val="00D0342A"/>
    <w:rsid w:val="00D03C37"/>
    <w:rsid w:val="00D055BD"/>
    <w:rsid w:val="00D0636F"/>
    <w:rsid w:val="00D07D0E"/>
    <w:rsid w:val="00D10899"/>
    <w:rsid w:val="00D1448A"/>
    <w:rsid w:val="00D14BF4"/>
    <w:rsid w:val="00D22CE4"/>
    <w:rsid w:val="00D27364"/>
    <w:rsid w:val="00D332A9"/>
    <w:rsid w:val="00D36F2E"/>
    <w:rsid w:val="00D379CF"/>
    <w:rsid w:val="00D41FB2"/>
    <w:rsid w:val="00D431AA"/>
    <w:rsid w:val="00D51152"/>
    <w:rsid w:val="00D53D96"/>
    <w:rsid w:val="00D60A0B"/>
    <w:rsid w:val="00D637EE"/>
    <w:rsid w:val="00D66F38"/>
    <w:rsid w:val="00D7261E"/>
    <w:rsid w:val="00D734F8"/>
    <w:rsid w:val="00D7467F"/>
    <w:rsid w:val="00D822B4"/>
    <w:rsid w:val="00D830FE"/>
    <w:rsid w:val="00D92AC1"/>
    <w:rsid w:val="00D931BF"/>
    <w:rsid w:val="00DA225A"/>
    <w:rsid w:val="00DC2E5B"/>
    <w:rsid w:val="00DC71A4"/>
    <w:rsid w:val="00DD2FA1"/>
    <w:rsid w:val="00DD694A"/>
    <w:rsid w:val="00DE5410"/>
    <w:rsid w:val="00DF521C"/>
    <w:rsid w:val="00E11716"/>
    <w:rsid w:val="00E11AC0"/>
    <w:rsid w:val="00E1366C"/>
    <w:rsid w:val="00E2466F"/>
    <w:rsid w:val="00E32D7D"/>
    <w:rsid w:val="00E4393F"/>
    <w:rsid w:val="00E47642"/>
    <w:rsid w:val="00E56DC4"/>
    <w:rsid w:val="00E652D0"/>
    <w:rsid w:val="00E80DD2"/>
    <w:rsid w:val="00E95094"/>
    <w:rsid w:val="00EA0F32"/>
    <w:rsid w:val="00EA4A40"/>
    <w:rsid w:val="00EB4F7F"/>
    <w:rsid w:val="00EB6C32"/>
    <w:rsid w:val="00EC1BCE"/>
    <w:rsid w:val="00EC47B6"/>
    <w:rsid w:val="00ED28B0"/>
    <w:rsid w:val="00ED41BC"/>
    <w:rsid w:val="00ED502B"/>
    <w:rsid w:val="00ED7028"/>
    <w:rsid w:val="00ED7BDB"/>
    <w:rsid w:val="00EE4B33"/>
    <w:rsid w:val="00EE555E"/>
    <w:rsid w:val="00EF3AE5"/>
    <w:rsid w:val="00F05D9A"/>
    <w:rsid w:val="00F106DD"/>
    <w:rsid w:val="00F1071D"/>
    <w:rsid w:val="00F13D3F"/>
    <w:rsid w:val="00F1512D"/>
    <w:rsid w:val="00F16FAE"/>
    <w:rsid w:val="00F27099"/>
    <w:rsid w:val="00F45EEB"/>
    <w:rsid w:val="00F535CE"/>
    <w:rsid w:val="00F65074"/>
    <w:rsid w:val="00F6722D"/>
    <w:rsid w:val="00F70A1E"/>
    <w:rsid w:val="00F81127"/>
    <w:rsid w:val="00F851F3"/>
    <w:rsid w:val="00F9448C"/>
    <w:rsid w:val="00FA0193"/>
    <w:rsid w:val="00FA6024"/>
    <w:rsid w:val="00FA7511"/>
    <w:rsid w:val="00FB3258"/>
    <w:rsid w:val="00FC12A4"/>
    <w:rsid w:val="00FC2646"/>
    <w:rsid w:val="00FC445E"/>
    <w:rsid w:val="00FD2770"/>
    <w:rsid w:val="00FD49C6"/>
    <w:rsid w:val="00FF6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1B5A"/>
  <w15:docId w15:val="{78548F02-E3A6-4BA2-B72C-E5F0846D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543AE"/>
    <w:rPr>
      <w:rFonts w:ascii="Helvetica" w:hAnsi="Helvetica"/>
    </w:rPr>
  </w:style>
  <w:style w:type="paragraph" w:styleId="Naslov1">
    <w:name w:val="heading 1"/>
    <w:aliases w:val="naslov 1,UN"/>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254C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F81127"/>
    <w:pPr>
      <w:spacing w:after="0" w:line="240" w:lineRule="auto"/>
    </w:pPr>
    <w:rPr>
      <w:rFonts w:ascii="Arial" w:hAnsi="Arial"/>
      <w:sz w:val="18"/>
      <w:szCs w:val="18"/>
    </w:rPr>
  </w:style>
  <w:style w:type="character" w:customStyle="1" w:styleId="Naslov1Znak">
    <w:name w:val="Naslov 1 Znak"/>
    <w:aliases w:val="naslov 1 Znak,UN Znak"/>
    <w:basedOn w:val="Privzetapisavaodstavka"/>
    <w:link w:val="Naslov1"/>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F81127"/>
    <w:rPr>
      <w:rFonts w:ascii="Arial" w:hAnsi="Arial"/>
      <w:sz w:val="18"/>
      <w:szCs w:val="1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Liste 1,Naslov .1,List Paragraph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za tekst Znak,Označevanje Znak,List Paragraph2 Znak,Colorful List - Accent 11 Znak,Liste 1 Znak,Naslov .1 Znak,List Paragraph1 Znak,Literatura - znanstveno Znak,UEDAŞ Bullet Znak,列出段落 Znak"/>
    <w:link w:val="Odstavekseznama"/>
    <w:uiPriority w:val="34"/>
    <w:qFormat/>
    <w:locked/>
    <w:rsid w:val="00DC2E5B"/>
    <w:rPr>
      <w:rFonts w:ascii="Helvetica" w:hAnsi="Helvetica"/>
    </w:rPr>
  </w:style>
  <w:style w:type="paragraph" w:styleId="Navadensplet">
    <w:name w:val="Normal (Web)"/>
    <w:basedOn w:val="Navaden"/>
    <w:uiPriority w:val="99"/>
    <w:unhideWhenUsed/>
    <w:rsid w:val="00DC2E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D7261E"/>
    <w:rPr>
      <w:sz w:val="16"/>
      <w:szCs w:val="16"/>
    </w:rPr>
  </w:style>
  <w:style w:type="paragraph" w:styleId="Pripombabesedilo">
    <w:name w:val="annotation text"/>
    <w:basedOn w:val="Navaden"/>
    <w:link w:val="PripombabesediloZnak"/>
    <w:uiPriority w:val="99"/>
    <w:unhideWhenUsed/>
    <w:rsid w:val="00D7261E"/>
    <w:pPr>
      <w:spacing w:line="240" w:lineRule="auto"/>
    </w:pPr>
    <w:rPr>
      <w:sz w:val="20"/>
      <w:szCs w:val="20"/>
    </w:rPr>
  </w:style>
  <w:style w:type="character" w:customStyle="1" w:styleId="PripombabesediloZnak">
    <w:name w:val="Pripomba – besedilo Znak"/>
    <w:basedOn w:val="Privzetapisavaodstavka"/>
    <w:link w:val="Pripombabesedilo"/>
    <w:uiPriority w:val="99"/>
    <w:rsid w:val="00D7261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7261E"/>
    <w:rPr>
      <w:b/>
      <w:bCs/>
    </w:rPr>
  </w:style>
  <w:style w:type="character" w:customStyle="1" w:styleId="ZadevapripombeZnak">
    <w:name w:val="Zadeva pripombe Znak"/>
    <w:basedOn w:val="PripombabesediloZnak"/>
    <w:link w:val="Zadevapripombe"/>
    <w:uiPriority w:val="99"/>
    <w:semiHidden/>
    <w:rsid w:val="00D7261E"/>
    <w:rPr>
      <w:rFonts w:ascii="Helvetica" w:hAnsi="Helvetica"/>
      <w:b/>
      <w:bCs/>
      <w:sz w:val="20"/>
      <w:szCs w:val="20"/>
    </w:rPr>
  </w:style>
  <w:style w:type="paragraph" w:styleId="Revizija">
    <w:name w:val="Revision"/>
    <w:hidden/>
    <w:uiPriority w:val="99"/>
    <w:semiHidden/>
    <w:rsid w:val="00D7261E"/>
    <w:pPr>
      <w:spacing w:after="0" w:line="240" w:lineRule="auto"/>
    </w:pPr>
    <w:rPr>
      <w:rFonts w:ascii="Helvetica" w:hAnsi="Helvetica"/>
    </w:rPr>
  </w:style>
  <w:style w:type="paragraph" w:customStyle="1" w:styleId="Default">
    <w:name w:val="Default"/>
    <w:rsid w:val="00A95DF3"/>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Telobesedila">
    <w:name w:val="Body Text"/>
    <w:basedOn w:val="Navaden"/>
    <w:link w:val="TelobesedilaZnak"/>
    <w:uiPriority w:val="1"/>
    <w:qFormat/>
    <w:rsid w:val="00222630"/>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222630"/>
    <w:rPr>
      <w:rFonts w:ascii="Arial Narrow" w:eastAsia="Arial" w:hAnsi="Arial Narrow" w:cs="Arial"/>
      <w:sz w:val="24"/>
      <w:szCs w:val="24"/>
    </w:rPr>
  </w:style>
  <w:style w:type="character" w:customStyle="1" w:styleId="Heading1Char1">
    <w:name w:val="Heading 1 Char1"/>
    <w:aliases w:val="naslov 1 Char,UN Char"/>
    <w:basedOn w:val="Privzetapisavaodstavka"/>
    <w:rsid w:val="00197127"/>
    <w:rPr>
      <w:rFonts w:ascii="Helvetica" w:eastAsiaTheme="majorEastAsia" w:hAnsi="Helvetica" w:cstheme="majorBidi"/>
      <w:b/>
      <w:bCs/>
      <w:sz w:val="26"/>
      <w:szCs w:val="28"/>
    </w:rPr>
  </w:style>
  <w:style w:type="character" w:customStyle="1" w:styleId="FooterChar1">
    <w:name w:val="Footer Char1"/>
    <w:basedOn w:val="Privzetapisavaodstavka"/>
    <w:uiPriority w:val="99"/>
    <w:rsid w:val="007057B8"/>
    <w:rPr>
      <w:rFonts w:ascii="Helvetica" w:hAnsi="Helvetica"/>
    </w:rPr>
  </w:style>
  <w:style w:type="paragraph" w:customStyle="1" w:styleId="ASB2">
    <w:name w:val="A_SB2"/>
    <w:basedOn w:val="Navaden"/>
    <w:rsid w:val="007057B8"/>
    <w:pPr>
      <w:spacing w:after="0" w:line="240" w:lineRule="auto"/>
      <w:jc w:val="both"/>
    </w:pPr>
    <w:rPr>
      <w:rFonts w:ascii="Times New Roman" w:eastAsia="Times New Roman" w:hAnsi="Times New Roman" w:cs="Times New Roman"/>
      <w:sz w:val="24"/>
      <w:szCs w:val="20"/>
      <w:lang w:val="en-GB" w:eastAsia="sl-SI"/>
    </w:rPr>
  </w:style>
  <w:style w:type="character" w:styleId="Hiperpovezava">
    <w:name w:val="Hyperlink"/>
    <w:uiPriority w:val="99"/>
    <w:rsid w:val="00414E50"/>
    <w:rPr>
      <w:color w:val="0000FF"/>
      <w:u w:val="single"/>
    </w:rPr>
  </w:style>
  <w:style w:type="paragraph" w:styleId="Golobesedilo">
    <w:name w:val="Plain Text"/>
    <w:basedOn w:val="Navaden"/>
    <w:link w:val="GolobesediloZnak"/>
    <w:uiPriority w:val="99"/>
    <w:unhideWhenUsed/>
    <w:rsid w:val="00150E72"/>
    <w:pPr>
      <w:spacing w:after="0" w:line="240" w:lineRule="auto"/>
    </w:pPr>
    <w:rPr>
      <w:rFonts w:ascii="Consolas" w:eastAsia="Calibri" w:hAnsi="Consolas" w:cs="Times New Roman"/>
      <w:sz w:val="21"/>
      <w:szCs w:val="21"/>
      <w:lang w:val="it-IT"/>
    </w:rPr>
  </w:style>
  <w:style w:type="character" w:customStyle="1" w:styleId="GolobesediloZnak">
    <w:name w:val="Golo besedilo Znak"/>
    <w:basedOn w:val="Privzetapisavaodstavka"/>
    <w:link w:val="Golobesedilo"/>
    <w:uiPriority w:val="99"/>
    <w:rsid w:val="00150E72"/>
    <w:rPr>
      <w:rFonts w:ascii="Consolas" w:eastAsia="Calibri" w:hAnsi="Consolas" w:cs="Times New Roman"/>
      <w:sz w:val="21"/>
      <w:szCs w:val="21"/>
      <w:lang w:val="it-IT"/>
    </w:rPr>
  </w:style>
  <w:style w:type="character" w:styleId="Krepko">
    <w:name w:val="Strong"/>
    <w:basedOn w:val="Privzetapisavaodstavka"/>
    <w:uiPriority w:val="22"/>
    <w:qFormat/>
    <w:rsid w:val="00867936"/>
    <w:rPr>
      <w:b/>
      <w:bCs/>
    </w:rPr>
  </w:style>
  <w:style w:type="paragraph" w:styleId="Telobesedila-zamik2">
    <w:name w:val="Body Text Indent 2"/>
    <w:basedOn w:val="Navaden"/>
    <w:link w:val="Telobesedila-zamik2Znak"/>
    <w:uiPriority w:val="99"/>
    <w:semiHidden/>
    <w:unhideWhenUsed/>
    <w:rsid w:val="00B367D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367DA"/>
    <w:rPr>
      <w:rFonts w:ascii="Helvetica" w:hAnsi="Helvetica"/>
    </w:rPr>
  </w:style>
  <w:style w:type="paragraph" w:customStyle="1" w:styleId="Standard">
    <w:name w:val="Standard"/>
    <w:qFormat/>
    <w:rsid w:val="00E95094"/>
    <w:pPr>
      <w:suppressAutoHyphens/>
      <w:autoSpaceDN w:val="0"/>
      <w:spacing w:after="0"/>
      <w:ind w:right="6"/>
      <w:jc w:val="both"/>
      <w:textAlignment w:val="baseline"/>
    </w:pPr>
    <w:rPr>
      <w:rFonts w:ascii="Calibri" w:eastAsia="Calibri" w:hAnsi="Calibri" w:cs="Calibri"/>
      <w:kern w:val="3"/>
      <w:lang w:eastAsia="zh-CN"/>
    </w:rPr>
  </w:style>
  <w:style w:type="character" w:customStyle="1" w:styleId="Naslov3Znak">
    <w:name w:val="Naslov 3 Znak"/>
    <w:basedOn w:val="Privzetapisavaodstavka"/>
    <w:link w:val="Naslov3"/>
    <w:uiPriority w:val="9"/>
    <w:semiHidden/>
    <w:rsid w:val="00254C9A"/>
    <w:rPr>
      <w:rFonts w:asciiTheme="majorHAnsi" w:eastAsiaTheme="majorEastAsia" w:hAnsiTheme="majorHAnsi" w:cstheme="majorBidi"/>
      <w:color w:val="243F60" w:themeColor="accent1" w:themeShade="7F"/>
      <w:sz w:val="24"/>
      <w:szCs w:val="24"/>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54C9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54C9A"/>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254C9A"/>
    <w:rPr>
      <w:rFonts w:ascii="Helvetica" w:hAnsi="Helvetica"/>
      <w:sz w:val="20"/>
      <w:szCs w:val="20"/>
    </w:rPr>
  </w:style>
  <w:style w:type="character" w:styleId="Sprotnaopomba-sklic">
    <w:name w:val="footnote reference"/>
    <w:aliases w:val="Footnote number,-E Fußnotenzeichen"/>
    <w:unhideWhenUsed/>
    <w:rsid w:val="00254C9A"/>
    <w:rPr>
      <w:vertAlign w:val="superscript"/>
    </w:rPr>
  </w:style>
  <w:style w:type="character" w:customStyle="1" w:styleId="cf01">
    <w:name w:val="cf01"/>
    <w:basedOn w:val="Privzetapisavaodstavka"/>
    <w:rsid w:val="00254C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0103">
      <w:bodyDiv w:val="1"/>
      <w:marLeft w:val="0"/>
      <w:marRight w:val="0"/>
      <w:marTop w:val="0"/>
      <w:marBottom w:val="0"/>
      <w:divBdr>
        <w:top w:val="none" w:sz="0" w:space="0" w:color="auto"/>
        <w:left w:val="none" w:sz="0" w:space="0" w:color="auto"/>
        <w:bottom w:val="none" w:sz="0" w:space="0" w:color="auto"/>
        <w:right w:val="none" w:sz="0" w:space="0" w:color="auto"/>
      </w:divBdr>
    </w:div>
    <w:div w:id="387997218">
      <w:bodyDiv w:val="1"/>
      <w:marLeft w:val="0"/>
      <w:marRight w:val="0"/>
      <w:marTop w:val="0"/>
      <w:marBottom w:val="0"/>
      <w:divBdr>
        <w:top w:val="none" w:sz="0" w:space="0" w:color="auto"/>
        <w:left w:val="none" w:sz="0" w:space="0" w:color="auto"/>
        <w:bottom w:val="none" w:sz="0" w:space="0" w:color="auto"/>
        <w:right w:val="none" w:sz="0" w:space="0" w:color="auto"/>
      </w:divBdr>
    </w:div>
    <w:div w:id="11636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mojej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240BE270800340B1B8F2BD3C98E684" ma:contentTypeVersion="15" ma:contentTypeDescription="Create a new document." ma:contentTypeScope="" ma:versionID="03049f32eec32e177d8775f9a4aab28a">
  <xsd:schema xmlns:xsd="http://www.w3.org/2001/XMLSchema" xmlns:xs="http://www.w3.org/2001/XMLSchema" xmlns:p="http://schemas.microsoft.com/office/2006/metadata/properties" xmlns:ns3="17faf112-f5da-4d8f-b38b-675f804fcafa" xmlns:ns4="3d6def47-7fcf-48ce-9d2e-a94976de04fb" targetNamespace="http://schemas.microsoft.com/office/2006/metadata/properties" ma:root="true" ma:fieldsID="e09ba831e7cff432baf13c54554cef24" ns3:_="" ns4:_="">
    <xsd:import namespace="17faf112-f5da-4d8f-b38b-675f804fcafa"/>
    <xsd:import namespace="3d6def47-7fcf-48ce-9d2e-a94976de04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faf112-f5da-4d8f-b38b-675f804fca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6def47-7fcf-48ce-9d2e-a94976de04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d6def47-7fcf-48ce-9d2e-a94976de04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A9F14-757A-47C3-ABDD-1E23EA4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faf112-f5da-4d8f-b38b-675f804fcafa"/>
    <ds:schemaRef ds:uri="3d6def47-7fcf-48ce-9d2e-a94976de0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CE3C1-FB3F-4C38-AE7A-BC495D057E01}">
  <ds:schemaRefs>
    <ds:schemaRef ds:uri="http://schemas.microsoft.com/sharepoint/v3/contenttype/forms"/>
  </ds:schemaRefs>
</ds:datastoreItem>
</file>

<file path=customXml/itemProps3.xml><?xml version="1.0" encoding="utf-8"?>
<ds:datastoreItem xmlns:ds="http://schemas.openxmlformats.org/officeDocument/2006/customXml" ds:itemID="{CE331680-31CB-4E49-97DB-42EF9C068580}">
  <ds:schemaRefs>
    <ds:schemaRef ds:uri="http://schemas.microsoft.com/office/2006/metadata/properties"/>
    <ds:schemaRef ds:uri="http://schemas.microsoft.com/office/infopath/2007/PartnerControls"/>
    <ds:schemaRef ds:uri="3d6def47-7fcf-48ce-9d2e-a94976de04fb"/>
  </ds:schemaRefs>
</ds:datastoreItem>
</file>

<file path=customXml/itemProps4.xml><?xml version="1.0" encoding="utf-8"?>
<ds:datastoreItem xmlns:ds="http://schemas.openxmlformats.org/officeDocument/2006/customXml" ds:itemID="{ACB77D9D-CB2D-4240-8D60-FC6D4013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9979</Words>
  <Characters>56881</Characters>
  <Application>Microsoft Office Word</Application>
  <DocSecurity>0</DocSecurity>
  <Lines>474</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Olha Loichenko</cp:lastModifiedBy>
  <cp:revision>3</cp:revision>
  <dcterms:created xsi:type="dcterms:W3CDTF">2026-04-22T10:26:00Z</dcterms:created>
  <dcterms:modified xsi:type="dcterms:W3CDTF">2026-04-22T11:03:00Z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0x01010078240BE270800340B1B8F2BD3C98E684</vt:lpwstr>
  </property>
</Properties>
</file>